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4C3B6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6FC50258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73F7D304" w14:textId="77777777" w:rsidR="001D0B2F" w:rsidRPr="00664DCD" w:rsidRDefault="001D0B2F">
      <w:pPr>
        <w:spacing w:before="20" w:line="260" w:lineRule="exact"/>
        <w:rPr>
          <w:rFonts w:ascii="Arial" w:hAnsi="Arial" w:cs="Arial"/>
          <w:sz w:val="26"/>
          <w:szCs w:val="26"/>
        </w:rPr>
      </w:pPr>
    </w:p>
    <w:p w14:paraId="056733C6" w14:textId="77777777" w:rsidR="001D0B2F" w:rsidRPr="00664DCD" w:rsidRDefault="00000000">
      <w:pPr>
        <w:spacing w:before="30"/>
        <w:ind w:left="192"/>
        <w:rPr>
          <w:rFonts w:ascii="Arial" w:eastAsia="Cambria" w:hAnsi="Arial" w:cs="Arial"/>
        </w:rPr>
      </w:pPr>
      <w:r w:rsidRPr="00664DCD">
        <w:rPr>
          <w:rFonts w:ascii="Arial" w:hAnsi="Arial" w:cs="Arial"/>
        </w:rPr>
        <w:pict w14:anchorId="7DAD7CEA">
          <v:group id="_x0000_s1057" style="position:absolute;left:0;text-align:left;margin-left:179.75pt;margin-top:1.3pt;width:.6pt;height:78.7pt;z-index:-251662336;mso-position-horizontal-relative:page" coordorigin="3595,26" coordsize="12,1574">
            <v:shape id="_x0000_s1061" style="position:absolute;left:3600;top:32;width:0;height:290" coordorigin="3600,32" coordsize="0,290" path="m3600,32r,290e" filled="f" strokeweight=".58pt">
              <v:path arrowok="t"/>
            </v:shape>
            <v:shape id="_x0000_s1060" style="position:absolute;left:3600;top:322;width:0;height:290" coordorigin="3600,322" coordsize="0,290" path="m3600,322r,290e" filled="f" strokeweight=".58pt">
              <v:path arrowok="t"/>
            </v:shape>
            <v:shape id="_x0000_s1059" style="position:absolute;left:3600;top:612;width:0;height:650" coordorigin="3600,612" coordsize="0,650" path="m3600,612r,651e" filled="f" strokeweight=".58pt">
              <v:path arrowok="t"/>
            </v:shape>
            <v:shape id="_x0000_s1058" style="position:absolute;left:3600;top:1263;width:0;height:331" coordorigin="3600,1263" coordsize="0,331" path="m3600,1263r,331e" filled="f" strokeweight=".58pt">
              <v:path arrowok="t"/>
            </v:shape>
            <w10:wrap anchorx="page"/>
          </v:group>
        </w:pict>
      </w:r>
      <w:r w:rsidR="00D34721" w:rsidRPr="00664DCD">
        <w:rPr>
          <w:rFonts w:ascii="Arial" w:eastAsia="Cambria" w:hAnsi="Arial" w:cs="Arial"/>
          <w:spacing w:val="-1"/>
          <w:position w:val="3"/>
        </w:rPr>
        <w:t>J</w:t>
      </w:r>
      <w:r w:rsidR="00D34721" w:rsidRPr="00664DCD">
        <w:rPr>
          <w:rFonts w:ascii="Arial" w:eastAsia="Cambria" w:hAnsi="Arial" w:cs="Arial"/>
          <w:position w:val="3"/>
        </w:rPr>
        <w:t>ou</w:t>
      </w:r>
      <w:r w:rsidR="00D34721" w:rsidRPr="00664DCD">
        <w:rPr>
          <w:rFonts w:ascii="Arial" w:eastAsia="Cambria" w:hAnsi="Arial" w:cs="Arial"/>
          <w:spacing w:val="2"/>
          <w:position w:val="3"/>
        </w:rPr>
        <w:t>r</w:t>
      </w:r>
      <w:r w:rsidR="00D34721" w:rsidRPr="00664DCD">
        <w:rPr>
          <w:rFonts w:ascii="Arial" w:eastAsia="Cambria" w:hAnsi="Arial" w:cs="Arial"/>
          <w:spacing w:val="-1"/>
          <w:position w:val="3"/>
        </w:rPr>
        <w:t>n</w:t>
      </w:r>
      <w:r w:rsidR="00D34721" w:rsidRPr="00664DCD">
        <w:rPr>
          <w:rFonts w:ascii="Arial" w:eastAsia="Cambria" w:hAnsi="Arial" w:cs="Arial"/>
          <w:spacing w:val="1"/>
          <w:position w:val="3"/>
        </w:rPr>
        <w:t>a</w:t>
      </w:r>
      <w:r w:rsidR="00D34721" w:rsidRPr="00664DCD">
        <w:rPr>
          <w:rFonts w:ascii="Arial" w:eastAsia="Cambria" w:hAnsi="Arial" w:cs="Arial"/>
          <w:position w:val="3"/>
        </w:rPr>
        <w:t>l</w:t>
      </w:r>
      <w:r w:rsidR="00D34721" w:rsidRPr="00664DCD">
        <w:rPr>
          <w:rFonts w:ascii="Arial" w:eastAsia="Cambria" w:hAnsi="Arial" w:cs="Arial"/>
          <w:spacing w:val="-6"/>
          <w:position w:val="3"/>
        </w:rPr>
        <w:t xml:space="preserve"> </w:t>
      </w:r>
      <w:r w:rsidR="00D34721" w:rsidRPr="00664DCD">
        <w:rPr>
          <w:rFonts w:ascii="Arial" w:eastAsia="Cambria" w:hAnsi="Arial" w:cs="Arial"/>
          <w:spacing w:val="1"/>
          <w:position w:val="3"/>
        </w:rPr>
        <w:t>Na</w:t>
      </w:r>
      <w:r w:rsidR="00D34721" w:rsidRPr="00664DCD">
        <w:rPr>
          <w:rFonts w:ascii="Arial" w:eastAsia="Cambria" w:hAnsi="Arial" w:cs="Arial"/>
          <w:position w:val="3"/>
        </w:rPr>
        <w:t>m</w:t>
      </w:r>
      <w:r w:rsidR="00D34721" w:rsidRPr="00664DCD">
        <w:rPr>
          <w:rFonts w:ascii="Arial" w:eastAsia="Cambria" w:hAnsi="Arial" w:cs="Arial"/>
          <w:spacing w:val="1"/>
          <w:position w:val="3"/>
        </w:rPr>
        <w:t>e</w:t>
      </w:r>
      <w:r w:rsidR="00D34721" w:rsidRPr="00664DCD">
        <w:rPr>
          <w:rFonts w:ascii="Arial" w:eastAsia="Cambria" w:hAnsi="Arial" w:cs="Arial"/>
          <w:position w:val="3"/>
        </w:rPr>
        <w:t xml:space="preserve">:                    </w:t>
      </w:r>
      <w:r w:rsidR="00D34721" w:rsidRPr="00664DCD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="00D34721" w:rsidRPr="00664DCD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J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="00D34721" w:rsidRPr="00664DCD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D34721" w:rsidRPr="00664DCD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="00D34721" w:rsidRPr="00664DCD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="00D34721" w:rsidRPr="00664DCD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="00D34721" w:rsidRPr="00664DCD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A</w:t>
        </w:r>
        <w:r w:rsidR="00D34721" w:rsidRPr="00664DCD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d</w:t>
        </w:r>
        <w:r w:rsidR="00D34721" w:rsidRPr="00664DCD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v</w:t>
        </w:r>
        <w:r w:rsidR="00D34721" w:rsidRPr="00664DCD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="00D34721" w:rsidRPr="00664DCD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c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es</w:t>
        </w:r>
        <w:r w:rsidR="00D34721" w:rsidRPr="00664DCD">
          <w:rPr>
            <w:rFonts w:ascii="Arial" w:eastAsia="Cambria" w:hAnsi="Arial" w:cs="Arial"/>
            <w:b/>
            <w:color w:val="0000FF"/>
            <w:spacing w:val="-10"/>
            <w:u w:val="single" w:color="0000FF"/>
          </w:rPr>
          <w:t xml:space="preserve"> </w:t>
        </w:r>
        <w:r w:rsidR="00D34721" w:rsidRPr="00664DCD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i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="00D34721" w:rsidRPr="00664DCD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="00D34721" w:rsidRPr="00664DCD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oo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d</w:t>
        </w:r>
        <w:r w:rsidR="00D34721" w:rsidRPr="00664DCD">
          <w:rPr>
            <w:rFonts w:ascii="Arial" w:eastAsia="Cambria" w:hAnsi="Arial" w:cs="Arial"/>
            <w:b/>
            <w:color w:val="0000FF"/>
            <w:spacing w:val="-5"/>
            <w:u w:val="single" w:color="0000FF"/>
          </w:rPr>
          <w:t xml:space="preserve"> </w:t>
        </w:r>
        <w:r w:rsidR="00D34721" w:rsidRPr="00664DCD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S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cience</w:t>
        </w:r>
        <w:r w:rsidR="00D34721" w:rsidRPr="00664DCD">
          <w:rPr>
            <w:rFonts w:ascii="Arial" w:eastAsia="Cambria" w:hAnsi="Arial" w:cs="Arial"/>
            <w:b/>
            <w:color w:val="0000FF"/>
            <w:spacing w:val="-6"/>
            <w:u w:val="single" w:color="0000FF"/>
          </w:rPr>
          <w:t xml:space="preserve"> 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&amp;</w:t>
        </w:r>
        <w:r w:rsidR="00D34721" w:rsidRPr="00664DCD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 xml:space="preserve"> 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Tec</w:t>
        </w:r>
        <w:r w:rsidR="00D34721" w:rsidRPr="00664DCD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h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n</w:t>
        </w:r>
        <w:r w:rsidR="00D34721" w:rsidRPr="00664DCD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o</w:t>
        </w:r>
        <w:r w:rsidR="00D34721" w:rsidRPr="00664DCD">
          <w:rPr>
            <w:rFonts w:ascii="Arial" w:eastAsia="Cambria" w:hAnsi="Arial" w:cs="Arial"/>
            <w:b/>
            <w:color w:val="0000FF"/>
            <w:spacing w:val="3"/>
            <w:u w:val="single" w:color="0000FF"/>
          </w:rPr>
          <w:t>l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o</w:t>
        </w:r>
        <w:r w:rsidR="00D34721" w:rsidRPr="00664DCD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g</w:t>
        </w:r>
        <w:r w:rsidR="00D34721" w:rsidRPr="00664DCD">
          <w:rPr>
            <w:rFonts w:ascii="Arial" w:eastAsia="Cambria" w:hAnsi="Arial" w:cs="Arial"/>
            <w:b/>
            <w:color w:val="0000FF"/>
            <w:u w:val="single" w:color="0000FF"/>
          </w:rPr>
          <w:t>y</w:t>
        </w:r>
      </w:hyperlink>
    </w:p>
    <w:p w14:paraId="6339D505" w14:textId="77777777" w:rsidR="001D0B2F" w:rsidRPr="00664DCD" w:rsidRDefault="00D34721">
      <w:pPr>
        <w:spacing w:before="27"/>
        <w:ind w:left="192"/>
        <w:rPr>
          <w:rFonts w:ascii="Arial" w:eastAsia="Cambria" w:hAnsi="Arial" w:cs="Arial"/>
        </w:rPr>
      </w:pPr>
      <w:r w:rsidRPr="00664DCD">
        <w:rPr>
          <w:rFonts w:ascii="Arial" w:eastAsia="Cambria" w:hAnsi="Arial" w:cs="Arial"/>
          <w:spacing w:val="1"/>
        </w:rPr>
        <w:t>Ma</w:t>
      </w:r>
      <w:r w:rsidRPr="00664DCD">
        <w:rPr>
          <w:rFonts w:ascii="Arial" w:eastAsia="Cambria" w:hAnsi="Arial" w:cs="Arial"/>
          <w:spacing w:val="-1"/>
        </w:rPr>
        <w:t>n</w:t>
      </w:r>
      <w:r w:rsidRPr="00664DCD">
        <w:rPr>
          <w:rFonts w:ascii="Arial" w:eastAsia="Cambria" w:hAnsi="Arial" w:cs="Arial"/>
        </w:rPr>
        <w:t>u</w:t>
      </w:r>
      <w:r w:rsidRPr="00664DCD">
        <w:rPr>
          <w:rFonts w:ascii="Arial" w:eastAsia="Cambria" w:hAnsi="Arial" w:cs="Arial"/>
          <w:spacing w:val="1"/>
        </w:rPr>
        <w:t>sc</w:t>
      </w:r>
      <w:r w:rsidRPr="00664DCD">
        <w:rPr>
          <w:rFonts w:ascii="Arial" w:eastAsia="Cambria" w:hAnsi="Arial" w:cs="Arial"/>
          <w:spacing w:val="-1"/>
        </w:rPr>
        <w:t>r</w:t>
      </w:r>
      <w:r w:rsidRPr="00664DCD">
        <w:rPr>
          <w:rFonts w:ascii="Arial" w:eastAsia="Cambria" w:hAnsi="Arial" w:cs="Arial"/>
        </w:rPr>
        <w:t>ipt</w:t>
      </w:r>
      <w:r w:rsidRPr="00664DCD">
        <w:rPr>
          <w:rFonts w:ascii="Arial" w:eastAsia="Cambria" w:hAnsi="Arial" w:cs="Arial"/>
          <w:spacing w:val="-11"/>
        </w:rPr>
        <w:t xml:space="preserve"> </w:t>
      </w:r>
      <w:r w:rsidRPr="00664DCD">
        <w:rPr>
          <w:rFonts w:ascii="Arial" w:eastAsia="Cambria" w:hAnsi="Arial" w:cs="Arial"/>
          <w:spacing w:val="1"/>
        </w:rPr>
        <w:t>N</w:t>
      </w:r>
      <w:r w:rsidRPr="00664DCD">
        <w:rPr>
          <w:rFonts w:ascii="Arial" w:eastAsia="Cambria" w:hAnsi="Arial" w:cs="Arial"/>
        </w:rPr>
        <w:t>u</w:t>
      </w:r>
      <w:r w:rsidRPr="00664DCD">
        <w:rPr>
          <w:rFonts w:ascii="Arial" w:eastAsia="Cambria" w:hAnsi="Arial" w:cs="Arial"/>
          <w:spacing w:val="3"/>
        </w:rPr>
        <w:t>m</w:t>
      </w:r>
      <w:r w:rsidRPr="00664DCD">
        <w:rPr>
          <w:rFonts w:ascii="Arial" w:eastAsia="Cambria" w:hAnsi="Arial" w:cs="Arial"/>
          <w:spacing w:val="-1"/>
        </w:rPr>
        <w:t>b</w:t>
      </w:r>
      <w:r w:rsidRPr="00664DCD">
        <w:rPr>
          <w:rFonts w:ascii="Arial" w:eastAsia="Cambria" w:hAnsi="Arial" w:cs="Arial"/>
          <w:spacing w:val="1"/>
        </w:rPr>
        <w:t>e</w:t>
      </w:r>
      <w:r w:rsidRPr="00664DCD">
        <w:rPr>
          <w:rFonts w:ascii="Arial" w:eastAsia="Cambria" w:hAnsi="Arial" w:cs="Arial"/>
          <w:spacing w:val="-1"/>
        </w:rPr>
        <w:t>r</w:t>
      </w:r>
      <w:r w:rsidRPr="00664DCD">
        <w:rPr>
          <w:rFonts w:ascii="Arial" w:eastAsia="Cambria" w:hAnsi="Arial" w:cs="Arial"/>
        </w:rPr>
        <w:t xml:space="preserve">:        </w:t>
      </w:r>
      <w:r w:rsidRPr="00664DCD">
        <w:rPr>
          <w:rFonts w:ascii="Arial" w:eastAsia="Cambria" w:hAnsi="Arial" w:cs="Arial"/>
          <w:spacing w:val="3"/>
        </w:rPr>
        <w:t xml:space="preserve"> </w:t>
      </w:r>
      <w:r w:rsidRPr="00664DCD">
        <w:rPr>
          <w:rFonts w:ascii="Arial" w:eastAsia="Cambria" w:hAnsi="Arial" w:cs="Arial"/>
          <w:b/>
          <w:position w:val="-3"/>
        </w:rPr>
        <w:t>M</w:t>
      </w:r>
      <w:r w:rsidRPr="00664DCD">
        <w:rPr>
          <w:rFonts w:ascii="Arial" w:eastAsia="Cambria" w:hAnsi="Arial" w:cs="Arial"/>
          <w:b/>
          <w:spacing w:val="-1"/>
          <w:position w:val="-3"/>
        </w:rPr>
        <w:t>s</w:t>
      </w:r>
      <w:r w:rsidRPr="00664DCD">
        <w:rPr>
          <w:rFonts w:ascii="Arial" w:eastAsia="Cambria" w:hAnsi="Arial" w:cs="Arial"/>
          <w:b/>
          <w:position w:val="-3"/>
        </w:rPr>
        <w:t>_JAF</w:t>
      </w:r>
      <w:r w:rsidRPr="00664DCD">
        <w:rPr>
          <w:rFonts w:ascii="Arial" w:eastAsia="Cambria" w:hAnsi="Arial" w:cs="Arial"/>
          <w:b/>
          <w:spacing w:val="1"/>
          <w:position w:val="-3"/>
        </w:rPr>
        <w:t>S</w:t>
      </w:r>
      <w:r w:rsidRPr="00664DCD">
        <w:rPr>
          <w:rFonts w:ascii="Arial" w:eastAsia="Cambria" w:hAnsi="Arial" w:cs="Arial"/>
          <w:b/>
          <w:spacing w:val="2"/>
          <w:position w:val="-3"/>
        </w:rPr>
        <w:t>A</w:t>
      </w:r>
      <w:r w:rsidRPr="00664DCD">
        <w:rPr>
          <w:rFonts w:ascii="Arial" w:eastAsia="Cambria" w:hAnsi="Arial" w:cs="Arial"/>
          <w:b/>
          <w:position w:val="-3"/>
        </w:rPr>
        <w:t>T_1</w:t>
      </w:r>
      <w:r w:rsidRPr="00664DCD">
        <w:rPr>
          <w:rFonts w:ascii="Arial" w:eastAsia="Cambria" w:hAnsi="Arial" w:cs="Arial"/>
          <w:b/>
          <w:spacing w:val="2"/>
          <w:position w:val="-3"/>
        </w:rPr>
        <w:t>4</w:t>
      </w:r>
      <w:r w:rsidRPr="00664DCD">
        <w:rPr>
          <w:rFonts w:ascii="Arial" w:eastAsia="Cambria" w:hAnsi="Arial" w:cs="Arial"/>
          <w:b/>
          <w:position w:val="-3"/>
        </w:rPr>
        <w:t>2</w:t>
      </w:r>
      <w:r w:rsidRPr="00664DCD">
        <w:rPr>
          <w:rFonts w:ascii="Arial" w:eastAsia="Cambria" w:hAnsi="Arial" w:cs="Arial"/>
          <w:b/>
          <w:spacing w:val="-1"/>
          <w:position w:val="-3"/>
        </w:rPr>
        <w:t>7</w:t>
      </w:r>
      <w:r w:rsidRPr="00664DCD">
        <w:rPr>
          <w:rFonts w:ascii="Arial" w:eastAsia="Cambria" w:hAnsi="Arial" w:cs="Arial"/>
          <w:b/>
          <w:position w:val="-3"/>
        </w:rPr>
        <w:t>5</w:t>
      </w:r>
    </w:p>
    <w:p w14:paraId="3CAE1375" w14:textId="77777777" w:rsidR="001D0B2F" w:rsidRPr="00664DCD" w:rsidRDefault="00D34721">
      <w:pPr>
        <w:spacing w:before="26" w:line="220" w:lineRule="exact"/>
        <w:ind w:left="192"/>
        <w:rPr>
          <w:rFonts w:ascii="Arial" w:eastAsia="Cambria" w:hAnsi="Arial" w:cs="Arial"/>
        </w:rPr>
      </w:pPr>
      <w:r w:rsidRPr="00664DCD">
        <w:rPr>
          <w:rFonts w:ascii="Arial" w:eastAsia="Cambria" w:hAnsi="Arial" w:cs="Arial"/>
          <w:position w:val="-1"/>
        </w:rPr>
        <w:t>T</w:t>
      </w:r>
      <w:r w:rsidRPr="00664DCD">
        <w:rPr>
          <w:rFonts w:ascii="Arial" w:eastAsia="Cambria" w:hAnsi="Arial" w:cs="Arial"/>
          <w:spacing w:val="-1"/>
          <w:position w:val="-1"/>
        </w:rPr>
        <w:t>i</w:t>
      </w:r>
      <w:r w:rsidRPr="00664DCD">
        <w:rPr>
          <w:rFonts w:ascii="Arial" w:eastAsia="Cambria" w:hAnsi="Arial" w:cs="Arial"/>
          <w:position w:val="-1"/>
        </w:rPr>
        <w:t>t</w:t>
      </w:r>
      <w:r w:rsidRPr="00664DCD">
        <w:rPr>
          <w:rFonts w:ascii="Arial" w:eastAsia="Cambria" w:hAnsi="Arial" w:cs="Arial"/>
          <w:spacing w:val="1"/>
          <w:position w:val="-1"/>
        </w:rPr>
        <w:t>l</w:t>
      </w:r>
      <w:r w:rsidRPr="00664DCD">
        <w:rPr>
          <w:rFonts w:ascii="Arial" w:eastAsia="Cambria" w:hAnsi="Arial" w:cs="Arial"/>
          <w:position w:val="-1"/>
        </w:rPr>
        <w:t>e</w:t>
      </w:r>
      <w:r w:rsidRPr="00664DCD">
        <w:rPr>
          <w:rFonts w:ascii="Arial" w:eastAsia="Cambria" w:hAnsi="Arial" w:cs="Arial"/>
          <w:spacing w:val="-4"/>
          <w:position w:val="-1"/>
        </w:rPr>
        <w:t xml:space="preserve"> </w:t>
      </w:r>
      <w:r w:rsidRPr="00664DCD">
        <w:rPr>
          <w:rFonts w:ascii="Arial" w:eastAsia="Cambria" w:hAnsi="Arial" w:cs="Arial"/>
          <w:position w:val="-1"/>
        </w:rPr>
        <w:t>of</w:t>
      </w:r>
      <w:r w:rsidRPr="00664DCD">
        <w:rPr>
          <w:rFonts w:ascii="Arial" w:eastAsia="Cambria" w:hAnsi="Arial" w:cs="Arial"/>
          <w:spacing w:val="-3"/>
          <w:position w:val="-1"/>
        </w:rPr>
        <w:t xml:space="preserve"> </w:t>
      </w:r>
      <w:r w:rsidRPr="00664DCD">
        <w:rPr>
          <w:rFonts w:ascii="Arial" w:eastAsia="Cambria" w:hAnsi="Arial" w:cs="Arial"/>
          <w:position w:val="-1"/>
        </w:rPr>
        <w:t>the</w:t>
      </w:r>
      <w:r w:rsidRPr="00664DCD">
        <w:rPr>
          <w:rFonts w:ascii="Arial" w:eastAsia="Cambria" w:hAnsi="Arial" w:cs="Arial"/>
          <w:spacing w:val="-2"/>
          <w:position w:val="-1"/>
        </w:rPr>
        <w:t xml:space="preserve"> </w:t>
      </w:r>
      <w:r w:rsidRPr="00664DCD">
        <w:rPr>
          <w:rFonts w:ascii="Arial" w:eastAsia="Cambria" w:hAnsi="Arial" w:cs="Arial"/>
          <w:spacing w:val="1"/>
          <w:position w:val="-1"/>
        </w:rPr>
        <w:t>M</w:t>
      </w:r>
      <w:r w:rsidRPr="00664DCD">
        <w:rPr>
          <w:rFonts w:ascii="Arial" w:eastAsia="Cambria" w:hAnsi="Arial" w:cs="Arial"/>
          <w:spacing w:val="3"/>
          <w:position w:val="-1"/>
        </w:rPr>
        <w:t>a</w:t>
      </w:r>
      <w:r w:rsidRPr="00664DCD">
        <w:rPr>
          <w:rFonts w:ascii="Arial" w:eastAsia="Cambria" w:hAnsi="Arial" w:cs="Arial"/>
          <w:spacing w:val="-1"/>
          <w:position w:val="-1"/>
        </w:rPr>
        <w:t>n</w:t>
      </w:r>
      <w:r w:rsidRPr="00664DCD">
        <w:rPr>
          <w:rFonts w:ascii="Arial" w:eastAsia="Cambria" w:hAnsi="Arial" w:cs="Arial"/>
          <w:position w:val="-1"/>
        </w:rPr>
        <w:t>u</w:t>
      </w:r>
      <w:r w:rsidRPr="00664DCD">
        <w:rPr>
          <w:rFonts w:ascii="Arial" w:eastAsia="Cambria" w:hAnsi="Arial" w:cs="Arial"/>
          <w:spacing w:val="1"/>
          <w:position w:val="-1"/>
        </w:rPr>
        <w:t>sc</w:t>
      </w:r>
      <w:r w:rsidRPr="00664DCD">
        <w:rPr>
          <w:rFonts w:ascii="Arial" w:eastAsia="Cambria" w:hAnsi="Arial" w:cs="Arial"/>
          <w:spacing w:val="-1"/>
          <w:position w:val="-1"/>
        </w:rPr>
        <w:t>r</w:t>
      </w:r>
      <w:r w:rsidRPr="00664DCD">
        <w:rPr>
          <w:rFonts w:ascii="Arial" w:eastAsia="Cambria" w:hAnsi="Arial" w:cs="Arial"/>
          <w:position w:val="-1"/>
        </w:rPr>
        <w:t>ip</w:t>
      </w:r>
      <w:r w:rsidRPr="00664DCD">
        <w:rPr>
          <w:rFonts w:ascii="Arial" w:eastAsia="Cambria" w:hAnsi="Arial" w:cs="Arial"/>
          <w:spacing w:val="-1"/>
          <w:position w:val="-1"/>
        </w:rPr>
        <w:t>t</w:t>
      </w:r>
      <w:r w:rsidRPr="00664DCD">
        <w:rPr>
          <w:rFonts w:ascii="Arial" w:eastAsia="Cambria" w:hAnsi="Arial" w:cs="Arial"/>
          <w:position w:val="-1"/>
        </w:rPr>
        <w:t>:</w:t>
      </w:r>
    </w:p>
    <w:p w14:paraId="7D2D45E5" w14:textId="77777777" w:rsidR="001D0B2F" w:rsidRPr="00664DCD" w:rsidRDefault="00D34721">
      <w:pPr>
        <w:spacing w:line="200" w:lineRule="exact"/>
        <w:ind w:left="2368"/>
        <w:rPr>
          <w:rFonts w:ascii="Arial" w:eastAsia="Cambria" w:hAnsi="Arial" w:cs="Arial"/>
        </w:rPr>
      </w:pPr>
      <w:r w:rsidRPr="00664DCD">
        <w:rPr>
          <w:rFonts w:ascii="Arial" w:eastAsia="Cambria" w:hAnsi="Arial" w:cs="Arial"/>
          <w:b/>
          <w:spacing w:val="1"/>
        </w:rPr>
        <w:t>C</w:t>
      </w:r>
      <w:r w:rsidRPr="00664DCD">
        <w:rPr>
          <w:rFonts w:ascii="Arial" w:eastAsia="Cambria" w:hAnsi="Arial" w:cs="Arial"/>
          <w:b/>
        </w:rPr>
        <w:t>omp</w:t>
      </w:r>
      <w:r w:rsidRPr="00664DCD">
        <w:rPr>
          <w:rFonts w:ascii="Arial" w:eastAsia="Cambria" w:hAnsi="Arial" w:cs="Arial"/>
          <w:b/>
          <w:spacing w:val="-1"/>
        </w:rPr>
        <w:t>a</w:t>
      </w:r>
      <w:r w:rsidRPr="00664DCD">
        <w:rPr>
          <w:rFonts w:ascii="Arial" w:eastAsia="Cambria" w:hAnsi="Arial" w:cs="Arial"/>
          <w:b/>
          <w:spacing w:val="2"/>
        </w:rPr>
        <w:t>r</w:t>
      </w:r>
      <w:r w:rsidRPr="00664DCD">
        <w:rPr>
          <w:rFonts w:ascii="Arial" w:eastAsia="Cambria" w:hAnsi="Arial" w:cs="Arial"/>
          <w:b/>
          <w:spacing w:val="-1"/>
        </w:rPr>
        <w:t>at</w:t>
      </w:r>
      <w:r w:rsidRPr="00664DCD">
        <w:rPr>
          <w:rFonts w:ascii="Arial" w:eastAsia="Cambria" w:hAnsi="Arial" w:cs="Arial"/>
          <w:b/>
          <w:spacing w:val="2"/>
        </w:rPr>
        <w:t>i</w:t>
      </w:r>
      <w:r w:rsidRPr="00664DCD">
        <w:rPr>
          <w:rFonts w:ascii="Arial" w:eastAsia="Cambria" w:hAnsi="Arial" w:cs="Arial"/>
          <w:b/>
        </w:rPr>
        <w:t>ve</w:t>
      </w:r>
      <w:r w:rsidRPr="00664DCD">
        <w:rPr>
          <w:rFonts w:ascii="Arial" w:eastAsia="Cambria" w:hAnsi="Arial" w:cs="Arial"/>
          <w:b/>
          <w:spacing w:val="-13"/>
        </w:rPr>
        <w:t xml:space="preserve"> </w:t>
      </w:r>
      <w:r w:rsidRPr="00664DCD">
        <w:rPr>
          <w:rFonts w:ascii="Arial" w:eastAsia="Cambria" w:hAnsi="Arial" w:cs="Arial"/>
          <w:b/>
        </w:rPr>
        <w:t>P</w:t>
      </w:r>
      <w:r w:rsidRPr="00664DCD">
        <w:rPr>
          <w:rFonts w:ascii="Arial" w:eastAsia="Cambria" w:hAnsi="Arial" w:cs="Arial"/>
          <w:b/>
          <w:spacing w:val="1"/>
        </w:rPr>
        <w:t>h</w:t>
      </w:r>
      <w:r w:rsidRPr="00664DCD">
        <w:rPr>
          <w:rFonts w:ascii="Arial" w:eastAsia="Cambria" w:hAnsi="Arial" w:cs="Arial"/>
          <w:b/>
          <w:spacing w:val="2"/>
        </w:rPr>
        <w:t>y</w:t>
      </w:r>
      <w:r w:rsidRPr="00664DCD">
        <w:rPr>
          <w:rFonts w:ascii="Arial" w:eastAsia="Cambria" w:hAnsi="Arial" w:cs="Arial"/>
          <w:b/>
          <w:spacing w:val="-1"/>
        </w:rPr>
        <w:t>t</w:t>
      </w:r>
      <w:r w:rsidRPr="00664DCD">
        <w:rPr>
          <w:rFonts w:ascii="Arial" w:eastAsia="Cambria" w:hAnsi="Arial" w:cs="Arial"/>
          <w:b/>
        </w:rPr>
        <w:t>oc</w:t>
      </w:r>
      <w:r w:rsidRPr="00664DCD">
        <w:rPr>
          <w:rFonts w:ascii="Arial" w:eastAsia="Cambria" w:hAnsi="Arial" w:cs="Arial"/>
          <w:b/>
          <w:spacing w:val="1"/>
        </w:rPr>
        <w:t>h</w:t>
      </w:r>
      <w:r w:rsidRPr="00664DCD">
        <w:rPr>
          <w:rFonts w:ascii="Arial" w:eastAsia="Cambria" w:hAnsi="Arial" w:cs="Arial"/>
          <w:b/>
          <w:spacing w:val="2"/>
        </w:rPr>
        <w:t>e</w:t>
      </w:r>
      <w:r w:rsidRPr="00664DCD">
        <w:rPr>
          <w:rFonts w:ascii="Arial" w:eastAsia="Cambria" w:hAnsi="Arial" w:cs="Arial"/>
          <w:b/>
        </w:rPr>
        <w:t>mi</w:t>
      </w:r>
      <w:r w:rsidRPr="00664DCD">
        <w:rPr>
          <w:rFonts w:ascii="Arial" w:eastAsia="Cambria" w:hAnsi="Arial" w:cs="Arial"/>
          <w:b/>
          <w:spacing w:val="3"/>
        </w:rPr>
        <w:t>c</w:t>
      </w:r>
      <w:r w:rsidRPr="00664DCD">
        <w:rPr>
          <w:rFonts w:ascii="Arial" w:eastAsia="Cambria" w:hAnsi="Arial" w:cs="Arial"/>
          <w:b/>
          <w:spacing w:val="-1"/>
        </w:rPr>
        <w:t>a</w:t>
      </w:r>
      <w:r w:rsidRPr="00664DCD">
        <w:rPr>
          <w:rFonts w:ascii="Arial" w:eastAsia="Cambria" w:hAnsi="Arial" w:cs="Arial"/>
          <w:b/>
        </w:rPr>
        <w:t>l</w:t>
      </w:r>
      <w:r w:rsidRPr="00664DCD">
        <w:rPr>
          <w:rFonts w:ascii="Arial" w:eastAsia="Cambria" w:hAnsi="Arial" w:cs="Arial"/>
          <w:b/>
          <w:spacing w:val="-14"/>
        </w:rPr>
        <w:t xml:space="preserve"> </w:t>
      </w:r>
      <w:r w:rsidRPr="00664DCD">
        <w:rPr>
          <w:rFonts w:ascii="Arial" w:eastAsia="Cambria" w:hAnsi="Arial" w:cs="Arial"/>
          <w:b/>
          <w:spacing w:val="1"/>
        </w:rPr>
        <w:t>a</w:t>
      </w:r>
      <w:r w:rsidRPr="00664DCD">
        <w:rPr>
          <w:rFonts w:ascii="Arial" w:eastAsia="Cambria" w:hAnsi="Arial" w:cs="Arial"/>
          <w:b/>
        </w:rPr>
        <w:t>nd</w:t>
      </w:r>
      <w:r w:rsidRPr="00664DCD">
        <w:rPr>
          <w:rFonts w:ascii="Arial" w:eastAsia="Cambria" w:hAnsi="Arial" w:cs="Arial"/>
          <w:b/>
          <w:spacing w:val="-3"/>
        </w:rPr>
        <w:t xml:space="preserve"> </w:t>
      </w:r>
      <w:r w:rsidRPr="00664DCD">
        <w:rPr>
          <w:rFonts w:ascii="Arial" w:eastAsia="Cambria" w:hAnsi="Arial" w:cs="Arial"/>
          <w:b/>
        </w:rPr>
        <w:t>P</w:t>
      </w:r>
      <w:r w:rsidRPr="00664DCD">
        <w:rPr>
          <w:rFonts w:ascii="Arial" w:eastAsia="Cambria" w:hAnsi="Arial" w:cs="Arial"/>
          <w:b/>
          <w:spacing w:val="2"/>
        </w:rPr>
        <w:t>r</w:t>
      </w:r>
      <w:r w:rsidRPr="00664DCD">
        <w:rPr>
          <w:rFonts w:ascii="Arial" w:eastAsia="Cambria" w:hAnsi="Arial" w:cs="Arial"/>
          <w:b/>
        </w:rPr>
        <w:t>oxim</w:t>
      </w:r>
      <w:r w:rsidRPr="00664DCD">
        <w:rPr>
          <w:rFonts w:ascii="Arial" w:eastAsia="Cambria" w:hAnsi="Arial" w:cs="Arial"/>
          <w:b/>
          <w:spacing w:val="1"/>
        </w:rPr>
        <w:t>a</w:t>
      </w:r>
      <w:r w:rsidRPr="00664DCD">
        <w:rPr>
          <w:rFonts w:ascii="Arial" w:eastAsia="Cambria" w:hAnsi="Arial" w:cs="Arial"/>
          <w:b/>
          <w:spacing w:val="-1"/>
        </w:rPr>
        <w:t>t</w:t>
      </w:r>
      <w:r w:rsidRPr="00664DCD">
        <w:rPr>
          <w:rFonts w:ascii="Arial" w:eastAsia="Cambria" w:hAnsi="Arial" w:cs="Arial"/>
          <w:b/>
        </w:rPr>
        <w:t>e</w:t>
      </w:r>
      <w:r w:rsidRPr="00664DCD">
        <w:rPr>
          <w:rFonts w:ascii="Arial" w:eastAsia="Cambria" w:hAnsi="Arial" w:cs="Arial"/>
          <w:b/>
          <w:spacing w:val="-9"/>
        </w:rPr>
        <w:t xml:space="preserve"> </w:t>
      </w:r>
      <w:r w:rsidRPr="00664DCD">
        <w:rPr>
          <w:rFonts w:ascii="Arial" w:eastAsia="Cambria" w:hAnsi="Arial" w:cs="Arial"/>
          <w:b/>
        </w:rPr>
        <w:t>A</w:t>
      </w:r>
      <w:r w:rsidRPr="00664DCD">
        <w:rPr>
          <w:rFonts w:ascii="Arial" w:eastAsia="Cambria" w:hAnsi="Arial" w:cs="Arial"/>
          <w:b/>
          <w:spacing w:val="2"/>
        </w:rPr>
        <w:t>n</w:t>
      </w:r>
      <w:r w:rsidRPr="00664DCD">
        <w:rPr>
          <w:rFonts w:ascii="Arial" w:eastAsia="Cambria" w:hAnsi="Arial" w:cs="Arial"/>
          <w:b/>
          <w:spacing w:val="-1"/>
        </w:rPr>
        <w:t>a</w:t>
      </w:r>
      <w:r w:rsidRPr="00664DCD">
        <w:rPr>
          <w:rFonts w:ascii="Arial" w:eastAsia="Cambria" w:hAnsi="Arial" w:cs="Arial"/>
          <w:b/>
          <w:spacing w:val="1"/>
        </w:rPr>
        <w:t>l</w:t>
      </w:r>
      <w:r w:rsidRPr="00664DCD">
        <w:rPr>
          <w:rFonts w:ascii="Arial" w:eastAsia="Cambria" w:hAnsi="Arial" w:cs="Arial"/>
          <w:b/>
        </w:rPr>
        <w:t>ysis</w:t>
      </w:r>
      <w:r w:rsidRPr="00664DCD">
        <w:rPr>
          <w:rFonts w:ascii="Arial" w:eastAsia="Cambria" w:hAnsi="Arial" w:cs="Arial"/>
          <w:b/>
          <w:spacing w:val="-5"/>
        </w:rPr>
        <w:t xml:space="preserve"> </w:t>
      </w:r>
      <w:r w:rsidRPr="00664DCD">
        <w:rPr>
          <w:rFonts w:ascii="Arial" w:eastAsia="Cambria" w:hAnsi="Arial" w:cs="Arial"/>
          <w:b/>
        </w:rPr>
        <w:t>of</w:t>
      </w:r>
      <w:r w:rsidRPr="00664DCD">
        <w:rPr>
          <w:rFonts w:ascii="Arial" w:eastAsia="Cambria" w:hAnsi="Arial" w:cs="Arial"/>
          <w:b/>
          <w:spacing w:val="-3"/>
        </w:rPr>
        <w:t xml:space="preserve"> </w:t>
      </w:r>
      <w:r w:rsidRPr="00664DCD">
        <w:rPr>
          <w:rFonts w:ascii="Arial" w:eastAsia="Cambria" w:hAnsi="Arial" w:cs="Arial"/>
          <w:b/>
        </w:rPr>
        <w:t>T</w:t>
      </w:r>
      <w:r w:rsidRPr="00664DCD">
        <w:rPr>
          <w:rFonts w:ascii="Arial" w:eastAsia="Cambria" w:hAnsi="Arial" w:cs="Arial"/>
          <w:b/>
          <w:spacing w:val="1"/>
        </w:rPr>
        <w:t>h</w:t>
      </w:r>
      <w:r w:rsidRPr="00664DCD">
        <w:rPr>
          <w:rFonts w:ascii="Arial" w:eastAsia="Cambria" w:hAnsi="Arial" w:cs="Arial"/>
          <w:b/>
        </w:rPr>
        <w:t>esp</w:t>
      </w:r>
      <w:r w:rsidRPr="00664DCD">
        <w:rPr>
          <w:rFonts w:ascii="Arial" w:eastAsia="Cambria" w:hAnsi="Arial" w:cs="Arial"/>
          <w:b/>
          <w:spacing w:val="2"/>
        </w:rPr>
        <w:t>e</w:t>
      </w:r>
      <w:r w:rsidRPr="00664DCD">
        <w:rPr>
          <w:rFonts w:ascii="Arial" w:eastAsia="Cambria" w:hAnsi="Arial" w:cs="Arial"/>
          <w:b/>
        </w:rPr>
        <w:t>s</w:t>
      </w:r>
      <w:r w:rsidRPr="00664DCD">
        <w:rPr>
          <w:rFonts w:ascii="Arial" w:eastAsia="Cambria" w:hAnsi="Arial" w:cs="Arial"/>
          <w:b/>
          <w:spacing w:val="2"/>
        </w:rPr>
        <w:t>i</w:t>
      </w:r>
      <w:r w:rsidRPr="00664DCD">
        <w:rPr>
          <w:rFonts w:ascii="Arial" w:eastAsia="Cambria" w:hAnsi="Arial" w:cs="Arial"/>
          <w:b/>
        </w:rPr>
        <w:t>a</w:t>
      </w:r>
      <w:r w:rsidRPr="00664DCD">
        <w:rPr>
          <w:rFonts w:ascii="Arial" w:eastAsia="Cambria" w:hAnsi="Arial" w:cs="Arial"/>
          <w:b/>
          <w:spacing w:val="-11"/>
        </w:rPr>
        <w:t xml:space="preserve"> </w:t>
      </w:r>
      <w:proofErr w:type="spellStart"/>
      <w:r w:rsidRPr="00664DCD">
        <w:rPr>
          <w:rFonts w:ascii="Arial" w:eastAsia="Cambria" w:hAnsi="Arial" w:cs="Arial"/>
          <w:b/>
          <w:spacing w:val="2"/>
        </w:rPr>
        <w:t>g</w:t>
      </w:r>
      <w:r w:rsidRPr="00664DCD">
        <w:rPr>
          <w:rFonts w:ascii="Arial" w:eastAsia="Cambria" w:hAnsi="Arial" w:cs="Arial"/>
          <w:b/>
          <w:spacing w:val="-1"/>
        </w:rPr>
        <w:t>ar</w:t>
      </w:r>
      <w:r w:rsidRPr="00664DCD">
        <w:rPr>
          <w:rFonts w:ascii="Arial" w:eastAsia="Cambria" w:hAnsi="Arial" w:cs="Arial"/>
          <w:b/>
          <w:spacing w:val="2"/>
        </w:rPr>
        <w:t>c</w:t>
      </w:r>
      <w:r w:rsidRPr="00664DCD">
        <w:rPr>
          <w:rFonts w:ascii="Arial" w:eastAsia="Cambria" w:hAnsi="Arial" w:cs="Arial"/>
          <w:b/>
        </w:rPr>
        <w:t>ke</w:t>
      </w:r>
      <w:r w:rsidRPr="00664DCD">
        <w:rPr>
          <w:rFonts w:ascii="Arial" w:eastAsia="Cambria" w:hAnsi="Arial" w:cs="Arial"/>
          <w:b/>
          <w:spacing w:val="1"/>
        </w:rPr>
        <w:t>a</w:t>
      </w:r>
      <w:r w:rsidRPr="00664DCD">
        <w:rPr>
          <w:rFonts w:ascii="Arial" w:eastAsia="Cambria" w:hAnsi="Arial" w:cs="Arial"/>
          <w:b/>
        </w:rPr>
        <w:t>na</w:t>
      </w:r>
      <w:proofErr w:type="spellEnd"/>
      <w:r w:rsidRPr="00664DCD">
        <w:rPr>
          <w:rFonts w:ascii="Arial" w:eastAsia="Cambria" w:hAnsi="Arial" w:cs="Arial"/>
          <w:b/>
          <w:spacing w:val="-10"/>
        </w:rPr>
        <w:t xml:space="preserve"> </w:t>
      </w:r>
      <w:r w:rsidRPr="00664DCD">
        <w:rPr>
          <w:rFonts w:ascii="Arial" w:eastAsia="Cambria" w:hAnsi="Arial" w:cs="Arial"/>
          <w:b/>
          <w:spacing w:val="1"/>
        </w:rPr>
        <w:t>pul</w:t>
      </w:r>
      <w:r w:rsidRPr="00664DCD">
        <w:rPr>
          <w:rFonts w:ascii="Arial" w:eastAsia="Cambria" w:hAnsi="Arial" w:cs="Arial"/>
          <w:b/>
        </w:rPr>
        <w:t>p</w:t>
      </w:r>
      <w:r w:rsidRPr="00664DCD">
        <w:rPr>
          <w:rFonts w:ascii="Arial" w:eastAsia="Cambria" w:hAnsi="Arial" w:cs="Arial"/>
          <w:b/>
          <w:spacing w:val="-4"/>
        </w:rPr>
        <w:t xml:space="preserve"> </w:t>
      </w:r>
      <w:r w:rsidRPr="00664DCD">
        <w:rPr>
          <w:rFonts w:ascii="Arial" w:eastAsia="Cambria" w:hAnsi="Arial" w:cs="Arial"/>
          <w:b/>
          <w:spacing w:val="-1"/>
        </w:rPr>
        <w:t>a</w:t>
      </w:r>
      <w:r w:rsidRPr="00664DCD">
        <w:rPr>
          <w:rFonts w:ascii="Arial" w:eastAsia="Cambria" w:hAnsi="Arial" w:cs="Arial"/>
          <w:b/>
        </w:rPr>
        <w:t>nd</w:t>
      </w:r>
      <w:r w:rsidRPr="00664DCD">
        <w:rPr>
          <w:rFonts w:ascii="Arial" w:eastAsia="Cambria" w:hAnsi="Arial" w:cs="Arial"/>
          <w:b/>
          <w:spacing w:val="-3"/>
        </w:rPr>
        <w:t xml:space="preserve"> </w:t>
      </w:r>
      <w:r w:rsidRPr="00664DCD">
        <w:rPr>
          <w:rFonts w:ascii="Arial" w:eastAsia="Cambria" w:hAnsi="Arial" w:cs="Arial"/>
          <w:b/>
        </w:rPr>
        <w:t>s</w:t>
      </w:r>
      <w:r w:rsidRPr="00664DCD">
        <w:rPr>
          <w:rFonts w:ascii="Arial" w:eastAsia="Cambria" w:hAnsi="Arial" w:cs="Arial"/>
          <w:b/>
          <w:spacing w:val="2"/>
        </w:rPr>
        <w:t>e</w:t>
      </w:r>
      <w:r w:rsidRPr="00664DCD">
        <w:rPr>
          <w:rFonts w:ascii="Arial" w:eastAsia="Cambria" w:hAnsi="Arial" w:cs="Arial"/>
          <w:b/>
        </w:rPr>
        <w:t>e</w:t>
      </w:r>
      <w:r w:rsidRPr="00664DCD">
        <w:rPr>
          <w:rFonts w:ascii="Arial" w:eastAsia="Cambria" w:hAnsi="Arial" w:cs="Arial"/>
          <w:b/>
          <w:spacing w:val="1"/>
        </w:rPr>
        <w:t>d</w:t>
      </w:r>
      <w:r w:rsidRPr="00664DCD">
        <w:rPr>
          <w:rFonts w:ascii="Arial" w:eastAsia="Cambria" w:hAnsi="Arial" w:cs="Arial"/>
          <w:b/>
        </w:rPr>
        <w:t>.</w:t>
      </w:r>
    </w:p>
    <w:p w14:paraId="4CDF4C97" w14:textId="77777777" w:rsidR="001D0B2F" w:rsidRPr="00664DCD" w:rsidRDefault="001D0B2F">
      <w:pPr>
        <w:spacing w:before="5" w:line="180" w:lineRule="exact"/>
        <w:rPr>
          <w:rFonts w:ascii="Arial" w:hAnsi="Arial" w:cs="Arial"/>
          <w:sz w:val="18"/>
          <w:szCs w:val="18"/>
        </w:rPr>
      </w:pPr>
    </w:p>
    <w:p w14:paraId="2D8A1400" w14:textId="5523980D" w:rsidR="001D0B2F" w:rsidRPr="00664DCD" w:rsidRDefault="00D34721" w:rsidP="00F9611A">
      <w:pPr>
        <w:tabs>
          <w:tab w:val="left" w:pos="2685"/>
        </w:tabs>
        <w:spacing w:before="31" w:line="220" w:lineRule="exact"/>
        <w:ind w:left="192"/>
        <w:rPr>
          <w:rFonts w:ascii="Arial" w:eastAsia="Cambria" w:hAnsi="Arial" w:cs="Arial"/>
        </w:rPr>
      </w:pPr>
      <w:r w:rsidRPr="00664DCD">
        <w:rPr>
          <w:rFonts w:ascii="Arial" w:eastAsia="Cambria" w:hAnsi="Arial" w:cs="Arial"/>
          <w:position w:val="-1"/>
        </w:rPr>
        <w:t>Type</w:t>
      </w:r>
      <w:r w:rsidRPr="00664DCD">
        <w:rPr>
          <w:rFonts w:ascii="Arial" w:eastAsia="Cambria" w:hAnsi="Arial" w:cs="Arial"/>
          <w:spacing w:val="-4"/>
          <w:position w:val="-1"/>
        </w:rPr>
        <w:t xml:space="preserve"> </w:t>
      </w:r>
      <w:r w:rsidRPr="00664DCD">
        <w:rPr>
          <w:rFonts w:ascii="Arial" w:eastAsia="Cambria" w:hAnsi="Arial" w:cs="Arial"/>
          <w:position w:val="-1"/>
        </w:rPr>
        <w:t>of</w:t>
      </w:r>
      <w:r w:rsidRPr="00664DCD">
        <w:rPr>
          <w:rFonts w:ascii="Arial" w:eastAsia="Cambria" w:hAnsi="Arial" w:cs="Arial"/>
          <w:spacing w:val="-1"/>
          <w:position w:val="-1"/>
        </w:rPr>
        <w:t xml:space="preserve"> </w:t>
      </w:r>
      <w:r w:rsidRPr="00664DCD">
        <w:rPr>
          <w:rFonts w:ascii="Arial" w:eastAsia="Cambria" w:hAnsi="Arial" w:cs="Arial"/>
          <w:position w:val="-1"/>
        </w:rPr>
        <w:t>the</w:t>
      </w:r>
      <w:r w:rsidRPr="00664DCD">
        <w:rPr>
          <w:rFonts w:ascii="Arial" w:eastAsia="Cambria" w:hAnsi="Arial" w:cs="Arial"/>
          <w:spacing w:val="-2"/>
          <w:position w:val="-1"/>
        </w:rPr>
        <w:t xml:space="preserve"> </w:t>
      </w:r>
      <w:r w:rsidRPr="00664DCD">
        <w:rPr>
          <w:rFonts w:ascii="Arial" w:eastAsia="Cambria" w:hAnsi="Arial" w:cs="Arial"/>
          <w:spacing w:val="1"/>
          <w:position w:val="-1"/>
        </w:rPr>
        <w:t>A</w:t>
      </w:r>
      <w:r w:rsidRPr="00664DCD">
        <w:rPr>
          <w:rFonts w:ascii="Arial" w:eastAsia="Cambria" w:hAnsi="Arial" w:cs="Arial"/>
          <w:spacing w:val="-1"/>
          <w:position w:val="-1"/>
        </w:rPr>
        <w:t>r</w:t>
      </w:r>
      <w:r w:rsidRPr="00664DCD">
        <w:rPr>
          <w:rFonts w:ascii="Arial" w:eastAsia="Cambria" w:hAnsi="Arial" w:cs="Arial"/>
          <w:spacing w:val="2"/>
          <w:position w:val="-1"/>
        </w:rPr>
        <w:t>t</w:t>
      </w:r>
      <w:r w:rsidRPr="00664DCD">
        <w:rPr>
          <w:rFonts w:ascii="Arial" w:eastAsia="Cambria" w:hAnsi="Arial" w:cs="Arial"/>
          <w:position w:val="-1"/>
        </w:rPr>
        <w:t>i</w:t>
      </w:r>
      <w:r w:rsidRPr="00664DCD">
        <w:rPr>
          <w:rFonts w:ascii="Arial" w:eastAsia="Cambria" w:hAnsi="Arial" w:cs="Arial"/>
          <w:spacing w:val="1"/>
          <w:position w:val="-1"/>
        </w:rPr>
        <w:t>cl</w:t>
      </w:r>
      <w:r w:rsidRPr="00664DCD">
        <w:rPr>
          <w:rFonts w:ascii="Arial" w:eastAsia="Cambria" w:hAnsi="Arial" w:cs="Arial"/>
          <w:position w:val="-1"/>
        </w:rPr>
        <w:t>e</w:t>
      </w:r>
      <w:r w:rsidR="00F9611A" w:rsidRPr="00664DCD">
        <w:rPr>
          <w:rFonts w:ascii="Arial" w:eastAsia="Cambria" w:hAnsi="Arial" w:cs="Arial"/>
          <w:position w:val="-1"/>
        </w:rPr>
        <w:tab/>
        <w:t>Original Research Article</w:t>
      </w:r>
    </w:p>
    <w:p w14:paraId="252E00FE" w14:textId="77777777" w:rsidR="001D0B2F" w:rsidRPr="00664DCD" w:rsidRDefault="001D0B2F">
      <w:pPr>
        <w:spacing w:before="5" w:line="160" w:lineRule="exact"/>
        <w:rPr>
          <w:rFonts w:ascii="Arial" w:hAnsi="Arial" w:cs="Arial"/>
          <w:sz w:val="17"/>
          <w:szCs w:val="17"/>
        </w:rPr>
      </w:pPr>
    </w:p>
    <w:p w14:paraId="70E8E491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319575C7" w14:textId="77777777" w:rsidR="001D0B2F" w:rsidRPr="00664DCD" w:rsidRDefault="001D0B2F">
      <w:pPr>
        <w:spacing w:before="9" w:line="100" w:lineRule="exact"/>
        <w:rPr>
          <w:rFonts w:ascii="Arial" w:hAnsi="Arial" w:cs="Arial"/>
          <w:sz w:val="10"/>
          <w:szCs w:val="10"/>
        </w:rPr>
      </w:pPr>
    </w:p>
    <w:p w14:paraId="4DD42ABC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5F784729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244EDA12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0010A6C8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19DAE9A7" w14:textId="77777777" w:rsidR="001D0B2F" w:rsidRPr="00664DCD" w:rsidRDefault="00D34721">
      <w:pPr>
        <w:spacing w:before="33"/>
        <w:ind w:left="220"/>
        <w:rPr>
          <w:rFonts w:ascii="Arial" w:hAnsi="Arial" w:cs="Arial"/>
        </w:rPr>
      </w:pPr>
      <w:r w:rsidRPr="00664DCD">
        <w:rPr>
          <w:rFonts w:ascii="Arial" w:hAnsi="Arial" w:cs="Arial"/>
          <w:b/>
          <w:highlight w:val="yellow"/>
        </w:rPr>
        <w:t>PART</w:t>
      </w:r>
      <w:r w:rsidRPr="00664DCD">
        <w:rPr>
          <w:rFonts w:ascii="Arial" w:hAnsi="Arial" w:cs="Arial"/>
          <w:b/>
          <w:spacing w:val="44"/>
          <w:highlight w:val="yellow"/>
        </w:rPr>
        <w:t xml:space="preserve"> </w:t>
      </w:r>
      <w:r w:rsidRPr="00664DCD">
        <w:rPr>
          <w:rFonts w:ascii="Arial" w:hAnsi="Arial" w:cs="Arial"/>
          <w:b/>
          <w:spacing w:val="1"/>
          <w:highlight w:val="yellow"/>
        </w:rPr>
        <w:t>1</w:t>
      </w:r>
      <w:r w:rsidRPr="00664DCD">
        <w:rPr>
          <w:rFonts w:ascii="Arial" w:hAnsi="Arial" w:cs="Arial"/>
          <w:b/>
          <w:highlight w:val="yellow"/>
        </w:rPr>
        <w:t>:</w:t>
      </w:r>
      <w:r w:rsidRPr="00664DCD">
        <w:rPr>
          <w:rFonts w:ascii="Arial" w:hAnsi="Arial" w:cs="Arial"/>
          <w:b/>
        </w:rPr>
        <w:t xml:space="preserve"> C</w:t>
      </w:r>
      <w:r w:rsidRPr="00664DCD">
        <w:rPr>
          <w:rFonts w:ascii="Arial" w:hAnsi="Arial" w:cs="Arial"/>
          <w:b/>
          <w:spacing w:val="1"/>
        </w:rPr>
        <w:t>o</w:t>
      </w:r>
      <w:r w:rsidRPr="00664DCD">
        <w:rPr>
          <w:rFonts w:ascii="Arial" w:hAnsi="Arial" w:cs="Arial"/>
          <w:b/>
        </w:rPr>
        <w:t>m</w:t>
      </w:r>
      <w:r w:rsidRPr="00664DCD">
        <w:rPr>
          <w:rFonts w:ascii="Arial" w:hAnsi="Arial" w:cs="Arial"/>
          <w:b/>
          <w:spacing w:val="2"/>
        </w:rPr>
        <w:t>m</w:t>
      </w:r>
      <w:r w:rsidRPr="00664DCD">
        <w:rPr>
          <w:rFonts w:ascii="Arial" w:hAnsi="Arial" w:cs="Arial"/>
          <w:b/>
        </w:rPr>
        <w:t>en</w:t>
      </w:r>
      <w:r w:rsidRPr="00664DCD">
        <w:rPr>
          <w:rFonts w:ascii="Arial" w:hAnsi="Arial" w:cs="Arial"/>
          <w:b/>
          <w:spacing w:val="1"/>
        </w:rPr>
        <w:t>t</w:t>
      </w:r>
      <w:r w:rsidRPr="00664DCD">
        <w:rPr>
          <w:rFonts w:ascii="Arial" w:hAnsi="Arial" w:cs="Arial"/>
          <w:b/>
        </w:rPr>
        <w:t>s</w:t>
      </w:r>
    </w:p>
    <w:p w14:paraId="7E425879" w14:textId="77777777" w:rsidR="001D0B2F" w:rsidRPr="00664DCD" w:rsidRDefault="001D0B2F">
      <w:pPr>
        <w:spacing w:before="5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3"/>
        <w:gridCol w:w="108"/>
        <w:gridCol w:w="3598"/>
        <w:gridCol w:w="1997"/>
        <w:gridCol w:w="128"/>
        <w:gridCol w:w="4013"/>
      </w:tblGrid>
      <w:tr w:rsidR="001D0B2F" w:rsidRPr="00664DCD" w14:paraId="44105154" w14:textId="77777777">
        <w:trPr>
          <w:trHeight w:hRule="exact" w:val="235"/>
        </w:trPr>
        <w:tc>
          <w:tcPr>
            <w:tcW w:w="33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491947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95BA237" w14:textId="77777777" w:rsidR="001D0B2F" w:rsidRPr="00664DCD" w:rsidRDefault="00D347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Re</w:t>
            </w:r>
            <w:r w:rsidRPr="00664DCD">
              <w:rPr>
                <w:rFonts w:ascii="Arial" w:hAnsi="Arial" w:cs="Arial"/>
                <w:b/>
                <w:spacing w:val="2"/>
              </w:rPr>
              <w:t>v</w:t>
            </w:r>
            <w:r w:rsidRPr="00664DCD">
              <w:rPr>
                <w:rFonts w:ascii="Arial" w:hAnsi="Arial" w:cs="Arial"/>
                <w:b/>
              </w:rPr>
              <w:t>iew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’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c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  <w:spacing w:val="2"/>
              </w:rPr>
              <w:t>mm</w:t>
            </w:r>
            <w:r w:rsidRPr="00664DCD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6B07A0" w14:textId="77777777" w:rsidR="001D0B2F" w:rsidRPr="00664DCD" w:rsidRDefault="00D34721">
            <w:pPr>
              <w:spacing w:before="2" w:line="220" w:lineRule="exact"/>
              <w:ind w:left="102" w:right="40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Auth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’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Fe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d</w:t>
            </w:r>
            <w:r w:rsidRPr="00664DCD">
              <w:rPr>
                <w:rFonts w:ascii="Arial" w:hAnsi="Arial" w:cs="Arial"/>
                <w:b/>
                <w:spacing w:val="-1"/>
              </w:rPr>
              <w:t>b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ck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(I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at</w:t>
            </w:r>
            <w:r w:rsidRPr="00664DCD">
              <w:rPr>
                <w:rFonts w:ascii="Arial" w:hAnsi="Arial" w:cs="Arial"/>
                <w:spacing w:val="1"/>
              </w:rPr>
              <w:t>or</w:t>
            </w:r>
            <w:r w:rsidRPr="00664DCD">
              <w:rPr>
                <w:rFonts w:ascii="Arial" w:hAnsi="Arial" w:cs="Arial"/>
              </w:rPr>
              <w:t>y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at 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hor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hou</w:t>
            </w:r>
            <w:r w:rsidRPr="00664DCD">
              <w:rPr>
                <w:rFonts w:ascii="Arial" w:hAnsi="Arial" w:cs="Arial"/>
                <w:spacing w:val="-3"/>
              </w:rPr>
              <w:t>l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ite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/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er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db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k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e)</w:t>
            </w:r>
          </w:p>
        </w:tc>
      </w:tr>
      <w:tr w:rsidR="001D0B2F" w:rsidRPr="00664DCD" w14:paraId="482A4220" w14:textId="77777777">
        <w:trPr>
          <w:trHeight w:hRule="exact" w:val="230"/>
        </w:trPr>
        <w:tc>
          <w:tcPr>
            <w:tcW w:w="333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0CD2F1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24052FB5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6040985" w14:textId="77777777" w:rsidR="001D0B2F" w:rsidRPr="00664DCD" w:rsidRDefault="00D34721">
            <w:pPr>
              <w:ind w:right="-44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Ar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ifici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l</w:t>
            </w:r>
            <w:r w:rsidRPr="00664D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I</w:t>
            </w:r>
            <w:r w:rsidRPr="00664DCD">
              <w:rPr>
                <w:rFonts w:ascii="Arial" w:hAnsi="Arial" w:cs="Arial"/>
                <w:b/>
                <w:spacing w:val="-1"/>
              </w:rPr>
              <w:t>n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elli</w:t>
            </w:r>
            <w:r w:rsidRPr="00664DCD">
              <w:rPr>
                <w:rFonts w:ascii="Arial" w:hAnsi="Arial" w:cs="Arial"/>
                <w:b/>
                <w:spacing w:val="1"/>
              </w:rPr>
              <w:t>g</w:t>
            </w:r>
            <w:r w:rsidRPr="00664DCD">
              <w:rPr>
                <w:rFonts w:ascii="Arial" w:hAnsi="Arial" w:cs="Arial"/>
                <w:b/>
              </w:rPr>
              <w:t>ence</w:t>
            </w:r>
            <w:r w:rsidRPr="00664D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(</w:t>
            </w:r>
            <w:r w:rsidRPr="00664DCD">
              <w:rPr>
                <w:rFonts w:ascii="Arial" w:hAnsi="Arial" w:cs="Arial"/>
                <w:b/>
              </w:rPr>
              <w:t>AI)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g</w:t>
            </w:r>
            <w:r w:rsidRPr="00664DCD">
              <w:rPr>
                <w:rFonts w:ascii="Arial" w:hAnsi="Arial" w:cs="Arial"/>
                <w:b/>
              </w:rPr>
              <w:t>ene</w:t>
            </w:r>
            <w:r w:rsidRPr="00664DCD">
              <w:rPr>
                <w:rFonts w:ascii="Arial" w:hAnsi="Arial" w:cs="Arial"/>
                <w:b/>
                <w:spacing w:val="1"/>
              </w:rPr>
              <w:t>rat</w:t>
            </w:r>
            <w:r w:rsidRPr="00664DCD">
              <w:rPr>
                <w:rFonts w:ascii="Arial" w:hAnsi="Arial" w:cs="Arial"/>
                <w:b/>
              </w:rPr>
              <w:t>ed</w:t>
            </w:r>
            <w:r w:rsidRPr="00664D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  <w:spacing w:val="-1"/>
              </w:rPr>
              <w:t>ss</w:t>
            </w:r>
            <w:r w:rsidRPr="00664DCD">
              <w:rPr>
                <w:rFonts w:ascii="Arial" w:hAnsi="Arial" w:cs="Arial"/>
                <w:b/>
              </w:rPr>
              <w:t>i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ed</w:t>
            </w:r>
            <w:r w:rsidRPr="00664D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ev</w:t>
            </w:r>
            <w:r w:rsidRPr="00664DCD">
              <w:rPr>
                <w:rFonts w:ascii="Arial" w:hAnsi="Arial" w:cs="Arial"/>
                <w:b/>
              </w:rPr>
              <w:t>iew</w:t>
            </w:r>
            <w:r w:rsidRPr="00664D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c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  <w:spacing w:val="2"/>
              </w:rPr>
              <w:t>mm</w:t>
            </w:r>
            <w:r w:rsidRPr="00664DCD">
              <w:rPr>
                <w:rFonts w:ascii="Arial" w:hAnsi="Arial" w:cs="Arial"/>
                <w:b/>
              </w:rPr>
              <w:t>en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3EE1A32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06FB2C7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</w:tr>
      <w:tr w:rsidR="001D0B2F" w:rsidRPr="00664DCD" w14:paraId="16F6A854" w14:textId="77777777">
        <w:trPr>
          <w:trHeight w:hRule="exact" w:val="233"/>
        </w:trPr>
        <w:tc>
          <w:tcPr>
            <w:tcW w:w="33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7AA8E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2A96D6C4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  <w:tc>
          <w:tcPr>
            <w:tcW w:w="3598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77B9D41F" w14:textId="77777777" w:rsidR="001D0B2F" w:rsidRPr="00664DCD" w:rsidRDefault="00D34721">
            <w:pPr>
              <w:spacing w:line="220" w:lineRule="exact"/>
              <w:ind w:right="-48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re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ric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ly</w:t>
            </w:r>
            <w:r w:rsidRPr="00664D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pr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hi</w:t>
            </w:r>
            <w:r w:rsidRPr="00664DCD">
              <w:rPr>
                <w:rFonts w:ascii="Arial" w:hAnsi="Arial" w:cs="Arial"/>
                <w:b/>
                <w:spacing w:val="-1"/>
              </w:rPr>
              <w:t>b</w:t>
            </w:r>
            <w:r w:rsidRPr="00664DCD">
              <w:rPr>
                <w:rFonts w:ascii="Arial" w:hAnsi="Arial" w:cs="Arial"/>
                <w:b/>
              </w:rPr>
              <w:t>ited</w:t>
            </w:r>
            <w:r w:rsidRPr="00664D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d</w:t>
            </w:r>
            <w:r w:rsidRPr="00664DCD">
              <w:rPr>
                <w:rFonts w:ascii="Arial" w:hAnsi="Arial" w:cs="Arial"/>
                <w:b/>
                <w:spacing w:val="-1"/>
              </w:rPr>
              <w:t>u</w:t>
            </w:r>
            <w:r w:rsidRPr="00664DCD">
              <w:rPr>
                <w:rFonts w:ascii="Arial" w:hAnsi="Arial" w:cs="Arial"/>
                <w:b/>
              </w:rPr>
              <w:t>ri</w:t>
            </w:r>
            <w:r w:rsidRPr="00664DCD">
              <w:rPr>
                <w:rFonts w:ascii="Arial" w:hAnsi="Arial" w:cs="Arial"/>
                <w:b/>
                <w:spacing w:val="2"/>
              </w:rPr>
              <w:t>n</w:t>
            </w:r>
            <w:r w:rsidRPr="00664DCD">
              <w:rPr>
                <w:rFonts w:ascii="Arial" w:hAnsi="Arial" w:cs="Arial"/>
                <w:b/>
              </w:rPr>
              <w:t>g</w:t>
            </w:r>
            <w:r w:rsidRPr="00664D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peer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ev</w:t>
            </w:r>
            <w:r w:rsidRPr="00664DCD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F0BAEEF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42E276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</w:tr>
      <w:tr w:rsidR="001D0B2F" w:rsidRPr="00664DCD" w14:paraId="2DB37CF1" w14:textId="77777777">
        <w:trPr>
          <w:trHeight w:hRule="exact" w:val="2081"/>
        </w:trPr>
        <w:tc>
          <w:tcPr>
            <w:tcW w:w="3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461E1" w14:textId="77777777" w:rsidR="001D0B2F" w:rsidRPr="00664DCD" w:rsidRDefault="00D34721">
            <w:pPr>
              <w:spacing w:before="2" w:line="220" w:lineRule="exact"/>
              <w:ind w:left="461" w:right="422"/>
              <w:jc w:val="both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Ple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wri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 xml:space="preserve">a </w:t>
            </w:r>
            <w:r w:rsidRPr="00664DCD">
              <w:rPr>
                <w:rFonts w:ascii="Arial" w:hAnsi="Arial" w:cs="Arial"/>
                <w:b/>
                <w:spacing w:val="1"/>
              </w:rPr>
              <w:t>f</w:t>
            </w:r>
            <w:r w:rsidRPr="00664DCD">
              <w:rPr>
                <w:rFonts w:ascii="Arial" w:hAnsi="Arial" w:cs="Arial"/>
                <w:b/>
              </w:rPr>
              <w:t>ew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en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enc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s r</w:t>
            </w:r>
            <w:r w:rsidRPr="00664DCD">
              <w:rPr>
                <w:rFonts w:ascii="Arial" w:hAnsi="Arial" w:cs="Arial"/>
                <w:b/>
                <w:spacing w:val="1"/>
              </w:rPr>
              <w:t>ega</w:t>
            </w:r>
            <w:r w:rsidRPr="00664DCD">
              <w:rPr>
                <w:rFonts w:ascii="Arial" w:hAnsi="Arial" w:cs="Arial"/>
                <w:b/>
              </w:rPr>
              <w:t>rding</w:t>
            </w:r>
            <w:r w:rsidRPr="00664D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i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</w:rPr>
              <w:t>p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ta</w:t>
            </w:r>
            <w:r w:rsidRPr="00664DCD">
              <w:rPr>
                <w:rFonts w:ascii="Arial" w:hAnsi="Arial" w:cs="Arial"/>
                <w:b/>
              </w:rPr>
              <w:t>nce</w:t>
            </w:r>
            <w:r w:rsidRPr="00664DCD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 xml:space="preserve">f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his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-1"/>
              </w:rPr>
              <w:t>us</w:t>
            </w:r>
            <w:r w:rsidRPr="00664DCD">
              <w:rPr>
                <w:rFonts w:ascii="Arial" w:hAnsi="Arial" w:cs="Arial"/>
                <w:b/>
              </w:rPr>
              <w:t>c</w:t>
            </w:r>
            <w:r w:rsidRPr="00664DCD">
              <w:rPr>
                <w:rFonts w:ascii="Arial" w:hAnsi="Arial" w:cs="Arial"/>
                <w:b/>
                <w:spacing w:val="1"/>
              </w:rPr>
              <w:t>r</w:t>
            </w:r>
            <w:r w:rsidRPr="00664DCD">
              <w:rPr>
                <w:rFonts w:ascii="Arial" w:hAnsi="Arial" w:cs="Arial"/>
                <w:b/>
              </w:rPr>
              <w:t>ipt</w:t>
            </w:r>
            <w:r w:rsidRPr="00664D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fo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</w:p>
          <w:p w14:paraId="304BB388" w14:textId="77777777" w:rsidR="001D0B2F" w:rsidRPr="00664DCD" w:rsidRDefault="00D34721">
            <w:pPr>
              <w:spacing w:before="1" w:line="220" w:lineRule="exact"/>
              <w:ind w:left="461" w:right="193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cien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ific</w:t>
            </w:r>
            <w:r w:rsidRPr="00664D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c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  <w:spacing w:val="2"/>
              </w:rPr>
              <w:t>mm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-1"/>
              </w:rPr>
              <w:t>n</w:t>
            </w:r>
            <w:r w:rsidRPr="00664DCD">
              <w:rPr>
                <w:rFonts w:ascii="Arial" w:hAnsi="Arial" w:cs="Arial"/>
                <w:b/>
              </w:rPr>
              <w:t>it</w:t>
            </w:r>
            <w:r w:rsidRPr="00664DCD">
              <w:rPr>
                <w:rFonts w:ascii="Arial" w:hAnsi="Arial" w:cs="Arial"/>
                <w:b/>
                <w:spacing w:val="1"/>
              </w:rPr>
              <w:t>y</w:t>
            </w:r>
            <w:r w:rsidRPr="00664DCD">
              <w:rPr>
                <w:rFonts w:ascii="Arial" w:hAnsi="Arial" w:cs="Arial"/>
                <w:b/>
              </w:rPr>
              <w:t>.</w:t>
            </w:r>
            <w:r w:rsidRPr="00664D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 xml:space="preserve">A 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</w:rPr>
              <w:t>in</w:t>
            </w:r>
            <w:r w:rsidRPr="00664DCD">
              <w:rPr>
                <w:rFonts w:ascii="Arial" w:hAnsi="Arial" w:cs="Arial"/>
                <w:b/>
                <w:spacing w:val="-1"/>
              </w:rPr>
              <w:t>i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</w:rPr>
              <w:t>um</w:t>
            </w:r>
            <w:r w:rsidRPr="00664D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f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3"/>
              </w:rPr>
              <w:t>3</w:t>
            </w:r>
            <w:r w:rsidRPr="00664DCD">
              <w:rPr>
                <w:rFonts w:ascii="Arial" w:hAnsi="Arial" w:cs="Arial"/>
                <w:b/>
                <w:spacing w:val="-2"/>
              </w:rPr>
              <w:t>-</w:t>
            </w:r>
            <w:r w:rsidRPr="00664DCD">
              <w:rPr>
                <w:rFonts w:ascii="Arial" w:hAnsi="Arial" w:cs="Arial"/>
                <w:b/>
              </w:rPr>
              <w:t>4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en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enc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y be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q</w:t>
            </w:r>
            <w:r w:rsidRPr="00664DCD">
              <w:rPr>
                <w:rFonts w:ascii="Arial" w:hAnsi="Arial" w:cs="Arial"/>
                <w:b/>
                <w:spacing w:val="-1"/>
              </w:rPr>
              <w:t>u</w:t>
            </w:r>
            <w:r w:rsidRPr="00664DCD">
              <w:rPr>
                <w:rFonts w:ascii="Arial" w:hAnsi="Arial" w:cs="Arial"/>
                <w:b/>
              </w:rPr>
              <w:t>ired</w:t>
            </w:r>
            <w:r w:rsidRPr="00664D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fo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his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p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3241F" w14:textId="77777777" w:rsidR="001D0B2F" w:rsidRPr="00664DCD" w:rsidRDefault="00D34721">
            <w:pPr>
              <w:spacing w:before="2" w:line="220" w:lineRule="exact"/>
              <w:ind w:left="102" w:right="371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ud</w:t>
            </w:r>
            <w:r w:rsidRPr="00664DCD">
              <w:rPr>
                <w:rFonts w:ascii="Arial" w:hAnsi="Arial" w:cs="Arial"/>
              </w:rPr>
              <w:t>y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dd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le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k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</w:rPr>
              <w:t>wle</w:t>
            </w:r>
            <w:r w:rsidRPr="00664DCD">
              <w:rPr>
                <w:rFonts w:ascii="Arial" w:hAnsi="Arial" w:cs="Arial"/>
                <w:spacing w:val="1"/>
              </w:rPr>
              <w:t>dg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ici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l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y c</w:t>
            </w:r>
            <w:r w:rsidRPr="00664DCD">
              <w:rPr>
                <w:rFonts w:ascii="Arial" w:hAnsi="Arial" w:cs="Arial"/>
                <w:spacing w:val="1"/>
              </w:rPr>
              <w:t>omp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ical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tritio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te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f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 xml:space="preserve">esia </w:t>
            </w:r>
            <w:proofErr w:type="spellStart"/>
            <w:r w:rsidRPr="00664DCD">
              <w:rPr>
                <w:rFonts w:ascii="Arial" w:hAnsi="Arial" w:cs="Arial"/>
                <w:spacing w:val="1"/>
              </w:rPr>
              <w:t>g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k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an</w:t>
            </w:r>
            <w:r w:rsidRPr="00664DCD">
              <w:rPr>
                <w:rFonts w:ascii="Arial" w:hAnsi="Arial" w:cs="Arial"/>
              </w:rPr>
              <w:t>a</w:t>
            </w:r>
            <w:proofErr w:type="spellEnd"/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pu</w:t>
            </w:r>
            <w:r w:rsidRPr="00664DCD">
              <w:rPr>
                <w:rFonts w:ascii="Arial" w:hAnsi="Arial" w:cs="Arial"/>
              </w:rPr>
              <w:t>lp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ed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I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tifi</w:t>
            </w:r>
            <w:r w:rsidRPr="00664DCD">
              <w:rPr>
                <w:rFonts w:ascii="Arial" w:hAnsi="Arial" w:cs="Arial"/>
                <w:spacing w:val="1"/>
              </w:rPr>
              <w:t>e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k</w:t>
            </w:r>
            <w:r w:rsidRPr="00664DCD">
              <w:rPr>
                <w:rFonts w:ascii="Arial" w:hAnsi="Arial" w:cs="Arial"/>
              </w:rPr>
              <w:t>ey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mp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und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</w:rPr>
              <w:t>li</w:t>
            </w:r>
            <w:r w:rsidRPr="00664DCD">
              <w:rPr>
                <w:rFonts w:ascii="Arial" w:hAnsi="Arial" w:cs="Arial"/>
                <w:spacing w:val="1"/>
              </w:rPr>
              <w:t>k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Pr="00664DCD">
              <w:rPr>
                <w:rFonts w:ascii="Arial" w:hAnsi="Arial" w:cs="Arial"/>
                <w:spacing w:val="1"/>
              </w:rPr>
              <w:t>bu</w:t>
            </w:r>
            <w:r w:rsidRPr="00664DCD">
              <w:rPr>
                <w:rFonts w:ascii="Arial" w:hAnsi="Arial" w:cs="Arial"/>
              </w:rPr>
              <w:t>tei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proofErr w:type="spellEnd"/>
            <w:r w:rsidRPr="00664DCD">
              <w:rPr>
                <w:rFonts w:ascii="Arial" w:hAnsi="Arial" w:cs="Arial"/>
              </w:rPr>
              <w:t>,</w:t>
            </w:r>
          </w:p>
          <w:p w14:paraId="3BFDB08C" w14:textId="77777777" w:rsidR="001D0B2F" w:rsidRPr="00664DCD" w:rsidRDefault="00D34721">
            <w:pPr>
              <w:spacing w:before="1" w:line="220" w:lineRule="exact"/>
              <w:ind w:left="102" w:right="183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g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tei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ai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z</w:t>
            </w:r>
            <w:r w:rsidRPr="00664DCD">
              <w:rPr>
                <w:rFonts w:ascii="Arial" w:hAnsi="Arial" w:cs="Arial"/>
                <w:spacing w:val="1"/>
              </w:rPr>
              <w:t>e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2"/>
              </w:rPr>
              <w:t>c</w:t>
            </w:r>
            <w:r w:rsidRPr="00664DCD">
              <w:rPr>
                <w:rFonts w:ascii="Arial" w:hAnsi="Arial" w:cs="Arial"/>
              </w:rPr>
              <w:t>h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uppor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la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t’s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tra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iti</w:t>
            </w:r>
            <w:r w:rsidRPr="00664DCD">
              <w:rPr>
                <w:rFonts w:ascii="Arial" w:hAnsi="Arial" w:cs="Arial"/>
                <w:spacing w:val="-2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fo</w:t>
            </w:r>
            <w:r w:rsidRPr="00664DCD">
              <w:rPr>
                <w:rFonts w:ascii="Arial" w:hAnsi="Arial" w:cs="Arial"/>
              </w:rPr>
              <w:t xml:space="preserve">r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du</w:t>
            </w:r>
            <w:r w:rsidRPr="00664DCD">
              <w:rPr>
                <w:rFonts w:ascii="Arial" w:hAnsi="Arial" w:cs="Arial"/>
              </w:rPr>
              <w:t>ci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ox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ati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tress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nf</w:t>
            </w:r>
            <w:r w:rsidRPr="00664DCD">
              <w:rPr>
                <w:rFonts w:ascii="Arial" w:hAnsi="Arial" w:cs="Arial"/>
              </w:rPr>
              <w:t>la</w:t>
            </w:r>
            <w:r w:rsidRPr="00664DCD">
              <w:rPr>
                <w:rFonts w:ascii="Arial" w:hAnsi="Arial" w:cs="Arial"/>
                <w:spacing w:val="1"/>
              </w:rPr>
              <w:t>mm</w:t>
            </w:r>
            <w:r w:rsidRPr="00664DCD">
              <w:rPr>
                <w:rFonts w:ascii="Arial" w:hAnsi="Arial" w:cs="Arial"/>
              </w:rPr>
              <w:t>ati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13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esea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  <w:spacing w:val="-2"/>
              </w:rPr>
              <w:t>c</w:t>
            </w:r>
            <w:r w:rsidRPr="00664DCD">
              <w:rPr>
                <w:rFonts w:ascii="Arial" w:hAnsi="Arial" w:cs="Arial"/>
              </w:rPr>
              <w:t>h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also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ho</w:t>
            </w:r>
            <w:r w:rsidRPr="00664DCD">
              <w:rPr>
                <w:rFonts w:ascii="Arial" w:hAnsi="Arial" w:cs="Arial"/>
              </w:rPr>
              <w:t>ws 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at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ed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of</w:t>
            </w:r>
            <w:r w:rsidRPr="00664DCD">
              <w:rPr>
                <w:rFonts w:ascii="Arial" w:hAnsi="Arial" w:cs="Arial"/>
              </w:rPr>
              <w:t>ten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>h</w:t>
            </w:r>
            <w:r w:rsidRPr="00664DCD">
              <w:rPr>
                <w:rFonts w:ascii="Arial" w:hAnsi="Arial" w:cs="Arial"/>
                <w:spacing w:val="1"/>
              </w:rPr>
              <w:t>ro</w:t>
            </w:r>
            <w:r w:rsidRPr="00664DCD">
              <w:rPr>
                <w:rFonts w:ascii="Arial" w:hAnsi="Arial" w:cs="Arial"/>
              </w:rPr>
              <w:t>wn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</w:rPr>
              <w:t>wa</w:t>
            </w:r>
            <w:r w:rsidRPr="00664DCD">
              <w:rPr>
                <w:rFonts w:ascii="Arial" w:hAnsi="Arial" w:cs="Arial"/>
                <w:spacing w:val="2"/>
              </w:rPr>
              <w:t>y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ich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in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at,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as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,</w:t>
            </w:r>
          </w:p>
          <w:p w14:paraId="0E6ACB4C" w14:textId="77777777" w:rsidR="001D0B2F" w:rsidRPr="00664DCD" w:rsidRDefault="00D347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k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</w:rPr>
              <w:t>m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fu</w:t>
            </w:r>
            <w:r w:rsidRPr="00664DCD">
              <w:rPr>
                <w:rFonts w:ascii="Arial" w:hAnsi="Arial" w:cs="Arial"/>
              </w:rPr>
              <w:t>l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f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f</w:t>
            </w:r>
            <w:r w:rsidRPr="00664DCD">
              <w:rPr>
                <w:rFonts w:ascii="Arial" w:hAnsi="Arial" w:cs="Arial"/>
                <w:spacing w:val="1"/>
              </w:rPr>
              <w:t>oo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a</w:t>
            </w:r>
            <w:r w:rsidRPr="00664DCD">
              <w:rPr>
                <w:rFonts w:ascii="Arial" w:hAnsi="Arial" w:cs="Arial"/>
              </w:rPr>
              <w:t>lth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pr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du</w:t>
            </w:r>
            <w:r w:rsidRPr="00664DCD">
              <w:rPr>
                <w:rFonts w:ascii="Arial" w:hAnsi="Arial" w:cs="Arial"/>
              </w:rPr>
              <w:t>cts.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all,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or</w:t>
            </w:r>
            <w:r w:rsidRPr="00664DCD">
              <w:rPr>
                <w:rFonts w:ascii="Arial" w:hAnsi="Arial" w:cs="Arial"/>
              </w:rPr>
              <w:t>k</w:t>
            </w:r>
          </w:p>
          <w:p w14:paraId="3205CD52" w14:textId="77777777" w:rsidR="001D0B2F" w:rsidRPr="00664DCD" w:rsidRDefault="00D34721">
            <w:pPr>
              <w:ind w:left="102" w:right="435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prov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m</w:t>
            </w:r>
            <w:r w:rsidRPr="00664DCD">
              <w:rPr>
                <w:rFonts w:ascii="Arial" w:hAnsi="Arial" w:cs="Arial"/>
                <w:spacing w:val="1"/>
              </w:rPr>
              <w:t>por</w:t>
            </w:r>
            <w:r w:rsidRPr="00664DCD">
              <w:rPr>
                <w:rFonts w:ascii="Arial" w:hAnsi="Arial" w:cs="Arial"/>
              </w:rPr>
              <w:t>ta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ata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n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Af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ican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la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ou</w:t>
            </w:r>
            <w:r w:rsidRPr="00664DCD">
              <w:rPr>
                <w:rFonts w:ascii="Arial" w:hAnsi="Arial" w:cs="Arial"/>
                <w:spacing w:val="5"/>
              </w:rPr>
              <w:t>l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elp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>el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 xml:space="preserve">p 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ew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nu</w:t>
            </w:r>
            <w:r w:rsidRPr="00664DCD">
              <w:rPr>
                <w:rFonts w:ascii="Arial" w:hAnsi="Arial" w:cs="Arial"/>
              </w:rPr>
              <w:t>tra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ticals</w:t>
            </w:r>
            <w:r w:rsidRPr="00664DCD">
              <w:rPr>
                <w:rFonts w:ascii="Arial" w:hAnsi="Arial" w:cs="Arial"/>
                <w:spacing w:val="-11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ic</w:t>
            </w:r>
            <w:r w:rsidRPr="00664DCD">
              <w:rPr>
                <w:rFonts w:ascii="Arial" w:hAnsi="Arial" w:cs="Arial"/>
                <w:spacing w:val="-2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es.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28ACC" w14:textId="7B3B1F79" w:rsidR="001D0B2F" w:rsidRPr="00664DCD" w:rsidRDefault="00F9611A">
            <w:pPr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 xml:space="preserve"> Noted with thanks.</w:t>
            </w:r>
          </w:p>
        </w:tc>
      </w:tr>
      <w:tr w:rsidR="001D0B2F" w:rsidRPr="00664DCD" w14:paraId="04517F36" w14:textId="77777777">
        <w:trPr>
          <w:trHeight w:hRule="exact" w:val="1272"/>
        </w:trPr>
        <w:tc>
          <w:tcPr>
            <w:tcW w:w="3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CF24E" w14:textId="77777777" w:rsidR="001D0B2F" w:rsidRPr="00664DCD" w:rsidRDefault="00D34721">
            <w:pPr>
              <w:spacing w:before="2" w:line="220" w:lineRule="exact"/>
              <w:ind w:left="461" w:right="844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  <w:spacing w:val="-1"/>
              </w:rPr>
              <w:t>I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itle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f</w:t>
            </w:r>
            <w:r w:rsidRPr="00664D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 xml:space="preserve">icle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uit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ble?</w:t>
            </w:r>
          </w:p>
          <w:p w14:paraId="2678827D" w14:textId="77777777" w:rsidR="001D0B2F" w:rsidRPr="00664DCD" w:rsidRDefault="00D34721">
            <w:pPr>
              <w:spacing w:before="2" w:line="220" w:lineRule="exact"/>
              <w:ind w:left="461" w:right="783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  <w:spacing w:val="1"/>
              </w:rPr>
              <w:t>(</w:t>
            </w:r>
            <w:r w:rsidRPr="00664DCD">
              <w:rPr>
                <w:rFonts w:ascii="Arial" w:hAnsi="Arial" w:cs="Arial"/>
                <w:b/>
                <w:spacing w:val="-1"/>
              </w:rPr>
              <w:t>I</w:t>
            </w:r>
            <w:r w:rsidRPr="00664DCD">
              <w:rPr>
                <w:rFonts w:ascii="Arial" w:hAnsi="Arial" w:cs="Arial"/>
                <w:b/>
              </w:rPr>
              <w:t>f</w:t>
            </w:r>
            <w:r w:rsidRPr="00664D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t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ple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1"/>
              </w:rPr>
              <w:t>gg</w:t>
            </w:r>
            <w:r w:rsidRPr="00664DCD">
              <w:rPr>
                <w:rFonts w:ascii="Arial" w:hAnsi="Arial" w:cs="Arial"/>
                <w:b/>
              </w:rPr>
              <w:t>est</w:t>
            </w:r>
            <w:r w:rsidRPr="00664D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 xml:space="preserve">n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lte</w:t>
            </w:r>
            <w:r w:rsidRPr="00664DCD">
              <w:rPr>
                <w:rFonts w:ascii="Arial" w:hAnsi="Arial" w:cs="Arial"/>
                <w:b/>
                <w:spacing w:val="1"/>
              </w:rPr>
              <w:t>r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1"/>
              </w:rPr>
              <w:t>at</w:t>
            </w:r>
            <w:r w:rsidRPr="00664DCD">
              <w:rPr>
                <w:rFonts w:ascii="Arial" w:hAnsi="Arial" w:cs="Arial"/>
                <w:b/>
              </w:rPr>
              <w:t>i</w:t>
            </w:r>
            <w:r w:rsidRPr="00664DCD">
              <w:rPr>
                <w:rFonts w:ascii="Arial" w:hAnsi="Arial" w:cs="Arial"/>
                <w:b/>
                <w:spacing w:val="1"/>
              </w:rPr>
              <w:t>v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2BB51" w14:textId="77777777" w:rsidR="001D0B2F" w:rsidRPr="00664DCD" w:rsidRDefault="00D34721">
            <w:pPr>
              <w:spacing w:before="2" w:line="220" w:lineRule="exact"/>
              <w:ind w:left="102" w:right="189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Yes,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tit</w:t>
            </w:r>
            <w:r w:rsidRPr="00664DCD">
              <w:rPr>
                <w:rFonts w:ascii="Arial" w:hAnsi="Arial" w:cs="Arial"/>
                <w:spacing w:val="-1"/>
              </w:rPr>
              <w:t>l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cle</w:t>
            </w:r>
            <w:r w:rsidRPr="00664DCD">
              <w:rPr>
                <w:rFonts w:ascii="Arial" w:hAnsi="Arial" w:cs="Arial"/>
                <w:spacing w:val="1"/>
              </w:rPr>
              <w:t>a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-1"/>
              </w:rPr>
              <w:t>u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ate.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I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ho</w:t>
            </w:r>
            <w:r w:rsidRPr="00664DCD">
              <w:rPr>
                <w:rFonts w:ascii="Arial" w:hAnsi="Arial" w:cs="Arial"/>
              </w:rPr>
              <w:t>ws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at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s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ud</w:t>
            </w:r>
            <w:r w:rsidRPr="00664DCD">
              <w:rPr>
                <w:rFonts w:ascii="Arial" w:hAnsi="Arial" w:cs="Arial"/>
              </w:rPr>
              <w:t>y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omp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es 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>y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f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don</w:t>
            </w:r>
            <w:r w:rsidRPr="00664DCD">
              <w:rPr>
                <w:rFonts w:ascii="Arial" w:hAnsi="Arial" w:cs="Arial"/>
              </w:rPr>
              <w:t>e.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8FE52" w14:textId="46D6ACFA" w:rsidR="001D0B2F" w:rsidRPr="00664DCD" w:rsidRDefault="00F9611A">
            <w:pPr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 xml:space="preserve"> Noted</w:t>
            </w:r>
          </w:p>
        </w:tc>
      </w:tr>
    </w:tbl>
    <w:p w14:paraId="4589F1EA" w14:textId="77777777" w:rsidR="001D0B2F" w:rsidRPr="00664DCD" w:rsidRDefault="001D0B2F">
      <w:pPr>
        <w:rPr>
          <w:rFonts w:ascii="Arial" w:hAnsi="Arial" w:cs="Arial"/>
        </w:rPr>
        <w:sectPr w:rsidR="001D0B2F" w:rsidRPr="00664DCD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581279CB" w14:textId="77777777" w:rsidR="001D0B2F" w:rsidRPr="00664DCD" w:rsidRDefault="001D0B2F">
      <w:pPr>
        <w:spacing w:before="6" w:line="100" w:lineRule="exact"/>
        <w:rPr>
          <w:rFonts w:ascii="Arial" w:hAnsi="Arial" w:cs="Arial"/>
          <w:sz w:val="10"/>
          <w:szCs w:val="10"/>
        </w:rPr>
      </w:pPr>
    </w:p>
    <w:p w14:paraId="57D74E24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79DD9C68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45C6401C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831"/>
        <w:gridCol w:w="4013"/>
      </w:tblGrid>
      <w:tr w:rsidR="001D0B2F" w:rsidRPr="00664DCD" w14:paraId="3D31F84F" w14:textId="77777777">
        <w:trPr>
          <w:trHeight w:hRule="exact" w:val="2312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96559A" w14:textId="77777777" w:rsidR="001D0B2F" w:rsidRPr="00664DCD" w:rsidRDefault="00D34721">
            <w:pPr>
              <w:spacing w:before="2" w:line="220" w:lineRule="exact"/>
              <w:ind w:left="463" w:right="121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  <w:spacing w:val="-1"/>
              </w:rPr>
              <w:t>I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b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ct</w:t>
            </w:r>
            <w:r w:rsidRPr="00664D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f</w:t>
            </w:r>
            <w:r w:rsidRPr="00664D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icle c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</w:rPr>
              <w:t>prehen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i</w:t>
            </w:r>
            <w:r w:rsidRPr="00664DCD">
              <w:rPr>
                <w:rFonts w:ascii="Arial" w:hAnsi="Arial" w:cs="Arial"/>
                <w:b/>
                <w:spacing w:val="1"/>
              </w:rPr>
              <w:t>v</w:t>
            </w:r>
            <w:r w:rsidRPr="00664DCD">
              <w:rPr>
                <w:rFonts w:ascii="Arial" w:hAnsi="Arial" w:cs="Arial"/>
                <w:b/>
              </w:rPr>
              <w:t>e?</w:t>
            </w:r>
            <w:r w:rsidRPr="00664DCD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Do</w:t>
            </w:r>
            <w:r w:rsidRPr="00664D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yo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1"/>
              </w:rPr>
              <w:t>u</w:t>
            </w:r>
            <w:r w:rsidRPr="00664DCD">
              <w:rPr>
                <w:rFonts w:ascii="Arial" w:hAnsi="Arial" w:cs="Arial"/>
                <w:b/>
                <w:spacing w:val="1"/>
              </w:rPr>
              <w:t>gg</w:t>
            </w:r>
            <w:r w:rsidRPr="00664DCD">
              <w:rPr>
                <w:rFonts w:ascii="Arial" w:hAnsi="Arial" w:cs="Arial"/>
                <w:b/>
              </w:rPr>
              <w:t xml:space="preserve">est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d</w:t>
            </w:r>
            <w:r w:rsidRPr="00664DCD">
              <w:rPr>
                <w:rFonts w:ascii="Arial" w:hAnsi="Arial" w:cs="Arial"/>
                <w:b/>
                <w:spacing w:val="-1"/>
              </w:rPr>
              <w:t>d</w:t>
            </w:r>
            <w:r w:rsidRPr="00664DCD">
              <w:rPr>
                <w:rFonts w:ascii="Arial" w:hAnsi="Arial" w:cs="Arial"/>
                <w:b/>
              </w:rPr>
              <w:t>iti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(o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dele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i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n)</w:t>
            </w:r>
            <w:r w:rsidRPr="00664D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 xml:space="preserve">f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p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ints</w:t>
            </w:r>
            <w:r w:rsidRPr="00664D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in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his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1"/>
              </w:rPr>
              <w:t>ct</w:t>
            </w:r>
            <w:r w:rsidRPr="00664DCD">
              <w:rPr>
                <w:rFonts w:ascii="Arial" w:hAnsi="Arial" w:cs="Arial"/>
                <w:b/>
              </w:rPr>
              <w:t>i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n? Ple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wri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yo</w:t>
            </w:r>
            <w:r w:rsidRPr="00664DCD">
              <w:rPr>
                <w:rFonts w:ascii="Arial" w:hAnsi="Arial" w:cs="Arial"/>
                <w:b/>
              </w:rPr>
              <w:t>ur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1"/>
              </w:rPr>
              <w:t>gg</w:t>
            </w:r>
            <w:r w:rsidRPr="00664DCD">
              <w:rPr>
                <w:rFonts w:ascii="Arial" w:hAnsi="Arial" w:cs="Arial"/>
                <w:b/>
              </w:rPr>
              <w:t>esti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ns</w:t>
            </w:r>
          </w:p>
          <w:p w14:paraId="5F5ED035" w14:textId="77777777" w:rsidR="001D0B2F" w:rsidRPr="00664DCD" w:rsidRDefault="00D34721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her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6643C" w14:textId="77777777" w:rsidR="001D0B2F" w:rsidRPr="00664DCD" w:rsidRDefault="00D34721">
            <w:pPr>
              <w:spacing w:before="2" w:line="220" w:lineRule="exact"/>
              <w:ind w:left="102" w:right="245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tra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clear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bu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ed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mprov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t.</w:t>
            </w:r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I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1"/>
              </w:rPr>
              <w:t>h</w:t>
            </w:r>
            <w:r w:rsidRPr="00664DCD">
              <w:rPr>
                <w:rFonts w:ascii="Arial" w:hAnsi="Arial" w:cs="Arial"/>
                <w:spacing w:val="1"/>
              </w:rPr>
              <w:t>ou</w:t>
            </w:r>
            <w:r w:rsidRPr="00664DCD">
              <w:rPr>
                <w:rFonts w:ascii="Arial" w:hAnsi="Arial" w:cs="Arial"/>
              </w:rPr>
              <w:t>ld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ti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n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 e</w:t>
            </w:r>
            <w:r w:rsidRPr="00664DCD">
              <w:rPr>
                <w:rFonts w:ascii="Arial" w:hAnsi="Arial" w:cs="Arial"/>
                <w:spacing w:val="1"/>
              </w:rPr>
              <w:t>x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et</w:t>
            </w:r>
            <w:r w:rsidRPr="00664DCD">
              <w:rPr>
                <w:rFonts w:ascii="Arial" w:hAnsi="Arial" w:cs="Arial"/>
                <w:spacing w:val="1"/>
              </w:rPr>
              <w:t>hod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>d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ch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as</w:t>
            </w:r>
            <w:r w:rsidRPr="00664DCD">
              <w:rPr>
                <w:rFonts w:ascii="Arial" w:hAnsi="Arial" w:cs="Arial"/>
                <w:spacing w:val="-2"/>
              </w:rPr>
              <w:t xml:space="preserve"> G</w:t>
            </w:r>
            <w:r w:rsidRPr="00664DCD">
              <w:rPr>
                <w:rFonts w:ascii="Arial" w:hAnsi="Arial" w:cs="Arial"/>
                <w:spacing w:val="2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-</w:t>
            </w:r>
            <w:r w:rsidRPr="00664DCD">
              <w:rPr>
                <w:rFonts w:ascii="Arial" w:hAnsi="Arial" w:cs="Arial"/>
              </w:rPr>
              <w:t>MS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with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FID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phy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  <w:spacing w:val="-2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ical 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oxh</w:t>
            </w:r>
            <w:r w:rsidRPr="00664DCD">
              <w:rPr>
                <w:rFonts w:ascii="Arial" w:hAnsi="Arial" w:cs="Arial"/>
              </w:rPr>
              <w:t>let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x</w:t>
            </w:r>
            <w:r w:rsidRPr="00664DCD">
              <w:rPr>
                <w:rFonts w:ascii="Arial" w:hAnsi="Arial" w:cs="Arial"/>
              </w:rPr>
              <w:t>tra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ti</w:t>
            </w:r>
            <w:r w:rsidRPr="00664DCD">
              <w:rPr>
                <w:rFonts w:ascii="Arial" w:hAnsi="Arial" w:cs="Arial"/>
                <w:spacing w:val="-2"/>
              </w:rPr>
              <w:t>o</w:t>
            </w:r>
            <w:r w:rsidRPr="00664DCD">
              <w:rPr>
                <w:rFonts w:ascii="Arial" w:hAnsi="Arial" w:cs="Arial"/>
              </w:rPr>
              <w:t>n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at.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lace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“sta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m</w:t>
            </w:r>
            <w:r w:rsidRPr="00664DCD">
              <w:rPr>
                <w:rFonts w:ascii="Arial" w:hAnsi="Arial" w:cs="Arial"/>
              </w:rPr>
              <w:t>et</w:t>
            </w:r>
            <w:r w:rsidRPr="00664DCD">
              <w:rPr>
                <w:rFonts w:ascii="Arial" w:hAnsi="Arial" w:cs="Arial"/>
                <w:spacing w:val="1"/>
              </w:rPr>
              <w:t>hod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” with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“Sta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AOAC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we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  <w:spacing w:val="-2"/>
              </w:rPr>
              <w:t>r</w:t>
            </w:r>
            <w:r w:rsidRPr="00664DCD">
              <w:rPr>
                <w:rFonts w:ascii="Arial" w:hAnsi="Arial" w:cs="Arial"/>
                <w:spacing w:val="1"/>
              </w:rPr>
              <w:t>ox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ate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, 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  <w:spacing w:val="-1"/>
              </w:rPr>
              <w:t>h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icals</w:t>
            </w:r>
            <w:r w:rsidRPr="00664DCD">
              <w:rPr>
                <w:rFonts w:ascii="Arial" w:hAnsi="Arial" w:cs="Arial"/>
                <w:spacing w:val="-13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er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a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ur</w:t>
            </w:r>
            <w:r w:rsidRPr="00664DCD">
              <w:rPr>
                <w:rFonts w:ascii="Arial" w:hAnsi="Arial" w:cs="Arial"/>
              </w:rPr>
              <w:t>ed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4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-M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-</w:t>
            </w:r>
            <w:r w:rsidRPr="00664DCD">
              <w:rPr>
                <w:rFonts w:ascii="Arial" w:hAnsi="Arial" w:cs="Arial"/>
              </w:rPr>
              <w:t>FID.”</w:t>
            </w:r>
            <w:r w:rsidRPr="00664DCD">
              <w:rPr>
                <w:rFonts w:ascii="Arial" w:hAnsi="Arial" w:cs="Arial"/>
                <w:spacing w:val="-11"/>
              </w:rPr>
              <w:t xml:space="preserve"> 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tate</w:t>
            </w:r>
          </w:p>
          <w:p w14:paraId="1A20299E" w14:textId="77777777" w:rsidR="001D0B2F" w:rsidRPr="00664DCD" w:rsidRDefault="00D347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at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ANOVA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was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lts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we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gn</w:t>
            </w:r>
            <w:r w:rsidRPr="00664DCD">
              <w:rPr>
                <w:rFonts w:ascii="Arial" w:hAnsi="Arial" w:cs="Arial"/>
              </w:rPr>
              <w:t>ifica</w:t>
            </w:r>
            <w:r w:rsidRPr="00664DCD">
              <w:rPr>
                <w:rFonts w:ascii="Arial" w:hAnsi="Arial" w:cs="Arial"/>
                <w:spacing w:val="2"/>
              </w:rPr>
              <w:t>n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a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p</w:t>
            </w:r>
            <w:r w:rsidRPr="00664DCD">
              <w:rPr>
                <w:rFonts w:ascii="Arial" w:hAnsi="Arial" w:cs="Arial"/>
                <w:spacing w:val="1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&lt; </w:t>
            </w:r>
            <w:r w:rsidRPr="00664DCD">
              <w:rPr>
                <w:rFonts w:ascii="Arial" w:hAnsi="Arial" w:cs="Arial"/>
                <w:spacing w:val="1"/>
              </w:rPr>
              <w:t>0</w:t>
            </w:r>
            <w:r w:rsidRPr="00664DCD">
              <w:rPr>
                <w:rFonts w:ascii="Arial" w:hAnsi="Arial" w:cs="Arial"/>
                <w:spacing w:val="-2"/>
              </w:rPr>
              <w:t>.</w:t>
            </w:r>
            <w:r w:rsidRPr="00664DCD">
              <w:rPr>
                <w:rFonts w:ascii="Arial" w:hAnsi="Arial" w:cs="Arial"/>
                <w:spacing w:val="1"/>
              </w:rPr>
              <w:t>05</w:t>
            </w:r>
            <w:r w:rsidRPr="00664DCD">
              <w:rPr>
                <w:rFonts w:ascii="Arial" w:hAnsi="Arial" w:cs="Arial"/>
              </w:rPr>
              <w:t>.</w:t>
            </w:r>
          </w:p>
          <w:p w14:paraId="5EE94160" w14:textId="77777777" w:rsidR="001D0B2F" w:rsidRPr="00664DCD" w:rsidRDefault="00D34721">
            <w:pPr>
              <w:ind w:left="102" w:right="360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Finall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pr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tical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po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t: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ed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’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g</w:t>
            </w:r>
            <w:r w:rsidRPr="00664DCD">
              <w:rPr>
                <w:rFonts w:ascii="Arial" w:hAnsi="Arial" w:cs="Arial"/>
              </w:rPr>
              <w:t>h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er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at</w:t>
            </w:r>
            <w:r w:rsidRPr="00664DCD">
              <w:rPr>
                <w:rFonts w:ascii="Arial" w:hAnsi="Arial" w:cs="Arial"/>
                <w:spacing w:val="-2"/>
              </w:rPr>
              <w:t xml:space="preserve"> c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 xml:space="preserve">t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an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ey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ld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as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f</w:t>
            </w:r>
            <w:r w:rsidRPr="00664DCD">
              <w:rPr>
                <w:rFonts w:ascii="Arial" w:hAnsi="Arial" w:cs="Arial"/>
                <w:spacing w:val="1"/>
              </w:rPr>
              <w:t>un</w:t>
            </w:r>
            <w:r w:rsidRPr="00664DCD">
              <w:rPr>
                <w:rFonts w:ascii="Arial" w:hAnsi="Arial" w:cs="Arial"/>
              </w:rPr>
              <w:t>cti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f</w:t>
            </w:r>
            <w:r w:rsidRPr="00664DCD">
              <w:rPr>
                <w:rFonts w:ascii="Arial" w:hAnsi="Arial" w:cs="Arial"/>
                <w:spacing w:val="1"/>
              </w:rPr>
              <w:t>oo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3"/>
              </w:rPr>
              <w:t xml:space="preserve"> i</w:t>
            </w:r>
            <w:r w:rsidRPr="00664DCD">
              <w:rPr>
                <w:rFonts w:ascii="Arial" w:hAnsi="Arial" w:cs="Arial"/>
                <w:spacing w:val="1"/>
              </w:rPr>
              <w:t>ngr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ie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ts</w:t>
            </w:r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  <w:spacing w:val="5"/>
              </w:rPr>
              <w:t>s</w:t>
            </w:r>
            <w:r w:rsidRPr="00664DCD">
              <w:rPr>
                <w:rFonts w:ascii="Arial" w:hAnsi="Arial" w:cs="Arial"/>
              </w:rPr>
              <w:t>tead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 xml:space="preserve">f 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ei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ard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3"/>
              </w:rPr>
              <w:t>d</w:t>
            </w:r>
            <w:r w:rsidRPr="00664DCD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DFBCF" w14:textId="2F33DEE5" w:rsidR="001D0B2F" w:rsidRPr="00664DCD" w:rsidRDefault="00F9611A">
            <w:pPr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 xml:space="preserve"> </w:t>
            </w:r>
            <w:r w:rsidR="00001344" w:rsidRPr="00664DCD">
              <w:rPr>
                <w:rFonts w:ascii="Arial" w:hAnsi="Arial" w:cs="Arial"/>
              </w:rPr>
              <w:t xml:space="preserve"> Noted and done</w:t>
            </w:r>
          </w:p>
        </w:tc>
      </w:tr>
      <w:tr w:rsidR="001D0B2F" w:rsidRPr="00664DCD" w14:paraId="37BC85CC" w14:textId="77777777">
        <w:trPr>
          <w:trHeight w:hRule="exact" w:val="4380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FCCCF" w14:textId="77777777" w:rsidR="001D0B2F" w:rsidRPr="00664DCD" w:rsidRDefault="00D34721">
            <w:pPr>
              <w:spacing w:before="2" w:line="220" w:lineRule="exact"/>
              <w:ind w:left="463" w:right="16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  <w:spacing w:val="-1"/>
              </w:rPr>
              <w:t>I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-1"/>
              </w:rPr>
              <w:t>us</w:t>
            </w:r>
            <w:r w:rsidRPr="00664DCD">
              <w:rPr>
                <w:rFonts w:ascii="Arial" w:hAnsi="Arial" w:cs="Arial"/>
                <w:b/>
              </w:rPr>
              <w:t>c</w:t>
            </w:r>
            <w:r w:rsidRPr="00664DCD">
              <w:rPr>
                <w:rFonts w:ascii="Arial" w:hAnsi="Arial" w:cs="Arial"/>
                <w:b/>
                <w:spacing w:val="1"/>
              </w:rPr>
              <w:t>r</w:t>
            </w:r>
            <w:r w:rsidRPr="00664DCD">
              <w:rPr>
                <w:rFonts w:ascii="Arial" w:hAnsi="Arial" w:cs="Arial"/>
                <w:b/>
              </w:rPr>
              <w:t>ipt</w:t>
            </w:r>
            <w:r w:rsidRPr="00664D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  <w:spacing w:val="3"/>
              </w:rPr>
              <w:t>c</w:t>
            </w:r>
            <w:r w:rsidRPr="00664DCD">
              <w:rPr>
                <w:rFonts w:ascii="Arial" w:hAnsi="Arial" w:cs="Arial"/>
                <w:b/>
              </w:rPr>
              <w:t>ientific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ll</w:t>
            </w:r>
            <w:r w:rsidRPr="00664DCD">
              <w:rPr>
                <w:rFonts w:ascii="Arial" w:hAnsi="Arial" w:cs="Arial"/>
                <w:b/>
                <w:spacing w:val="1"/>
              </w:rPr>
              <w:t>y</w:t>
            </w:r>
            <w:r w:rsidRPr="00664DCD">
              <w:rPr>
                <w:rFonts w:ascii="Arial" w:hAnsi="Arial" w:cs="Arial"/>
                <w:b/>
              </w:rPr>
              <w:t>, c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r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1"/>
              </w:rPr>
              <w:t>ct</w:t>
            </w:r>
            <w:r w:rsidRPr="00664DCD">
              <w:rPr>
                <w:rFonts w:ascii="Arial" w:hAnsi="Arial" w:cs="Arial"/>
                <w:b/>
              </w:rPr>
              <w:t>?</w:t>
            </w:r>
            <w:r w:rsidRPr="00664D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Ple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wri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her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10070" w14:textId="77777777" w:rsidR="001D0B2F" w:rsidRPr="00664DCD" w:rsidRDefault="00D34721">
            <w:pPr>
              <w:spacing w:before="2" w:line="220" w:lineRule="exact"/>
              <w:ind w:left="102" w:right="400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ud</w:t>
            </w:r>
            <w:r w:rsidRPr="00664DCD">
              <w:rPr>
                <w:rFonts w:ascii="Arial" w:hAnsi="Arial" w:cs="Arial"/>
              </w:rPr>
              <w:t>y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f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ll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ws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a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ta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esig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bu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ss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e</w:t>
            </w:r>
            <w:r w:rsidRPr="00664DCD">
              <w:rPr>
                <w:rFonts w:ascii="Arial" w:hAnsi="Arial" w:cs="Arial"/>
              </w:rPr>
              <w:t xml:space="preserve">d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x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ng</w:t>
            </w:r>
            <w:r w:rsidRPr="00664DCD">
              <w:rPr>
                <w:rFonts w:ascii="Arial" w:hAnsi="Arial" w:cs="Arial"/>
              </w:rPr>
              <w:t>:</w:t>
            </w:r>
          </w:p>
          <w:p w14:paraId="70EA76FE" w14:textId="77777777" w:rsidR="001D0B2F" w:rsidRPr="00664DCD" w:rsidRDefault="00D34721">
            <w:pPr>
              <w:spacing w:line="220" w:lineRule="exact"/>
              <w:ind w:left="9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1</w:t>
            </w:r>
            <w:r w:rsidRPr="00664DCD">
              <w:rPr>
                <w:rFonts w:ascii="Arial" w:hAnsi="Arial" w:cs="Arial"/>
              </w:rPr>
              <w:t xml:space="preserve">.   </w:t>
            </w:r>
            <w:r w:rsidRPr="00664DCD">
              <w:rPr>
                <w:rFonts w:ascii="Arial" w:hAnsi="Arial" w:cs="Arial"/>
                <w:spacing w:val="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In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tr</w:t>
            </w:r>
            <w:r w:rsidRPr="00664DCD">
              <w:rPr>
                <w:rFonts w:ascii="Arial" w:hAnsi="Arial" w:cs="Arial"/>
                <w:spacing w:val="1"/>
              </w:rPr>
              <w:t>um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  <w:spacing w:val="-2"/>
              </w:rPr>
              <w:t>f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: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Th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x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ti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4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-</w:t>
            </w:r>
            <w:r w:rsidRPr="00664DCD">
              <w:rPr>
                <w:rFonts w:ascii="Arial" w:hAnsi="Arial" w:cs="Arial"/>
              </w:rPr>
              <w:t>MS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GC</w:t>
            </w:r>
            <w:r w:rsidRPr="00664DCD">
              <w:rPr>
                <w:rFonts w:ascii="Arial" w:hAnsi="Arial" w:cs="Arial"/>
                <w:spacing w:val="1"/>
              </w:rPr>
              <w:t>-</w:t>
            </w:r>
            <w:r w:rsidRPr="00664DCD">
              <w:rPr>
                <w:rFonts w:ascii="Arial" w:hAnsi="Arial" w:cs="Arial"/>
              </w:rPr>
              <w:t>FID,</w:t>
            </w:r>
          </w:p>
          <w:p w14:paraId="6DE3D1DA" w14:textId="77777777" w:rsidR="001D0B2F" w:rsidRPr="00664DCD" w:rsidRDefault="00D34721">
            <w:pPr>
              <w:ind w:left="45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ich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2"/>
              </w:rPr>
              <w:t>f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t.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>ho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la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ify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2"/>
              </w:rPr>
              <w:t>c</w:t>
            </w:r>
            <w:r w:rsidRPr="00664DCD">
              <w:rPr>
                <w:rFonts w:ascii="Arial" w:hAnsi="Arial" w:cs="Arial"/>
              </w:rPr>
              <w:t>h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was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.</w:t>
            </w:r>
          </w:p>
          <w:p w14:paraId="57F68178" w14:textId="77777777" w:rsidR="001D0B2F" w:rsidRPr="00664DCD" w:rsidRDefault="00D34721">
            <w:pPr>
              <w:tabs>
                <w:tab w:val="left" w:pos="440"/>
              </w:tabs>
              <w:ind w:left="457" w:right="498" w:hanging="360"/>
              <w:jc w:val="both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2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</w:rPr>
              <w:tab/>
              <w:t>Mis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Det</w:t>
            </w:r>
            <w:r w:rsidRPr="00664DCD">
              <w:rPr>
                <w:rFonts w:ascii="Arial" w:hAnsi="Arial" w:cs="Arial"/>
                <w:spacing w:val="1"/>
              </w:rPr>
              <w:t>a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2"/>
              </w:rPr>
              <w:t>l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: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Th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te</w:t>
            </w:r>
            <w:r w:rsidRPr="00664DCD">
              <w:rPr>
                <w:rFonts w:ascii="Arial" w:hAnsi="Arial" w:cs="Arial"/>
                <w:spacing w:val="1"/>
              </w:rPr>
              <w:t>rn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ta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no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it’s </w:t>
            </w:r>
            <w:r w:rsidRPr="00664DCD">
              <w:rPr>
                <w:rFonts w:ascii="Arial" w:hAnsi="Arial" w:cs="Arial"/>
                <w:spacing w:val="1"/>
              </w:rPr>
              <w:t>un</w:t>
            </w:r>
            <w:r w:rsidRPr="00664DCD">
              <w:rPr>
                <w:rFonts w:ascii="Arial" w:hAnsi="Arial" w:cs="Arial"/>
              </w:rPr>
              <w:t>cle</w:t>
            </w:r>
            <w:r w:rsidRPr="00664DCD">
              <w:rPr>
                <w:rFonts w:ascii="Arial" w:hAnsi="Arial" w:cs="Arial"/>
                <w:spacing w:val="1"/>
              </w:rPr>
              <w:t>a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if 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tic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ta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1"/>
              </w:rPr>
              <w:t>r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we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om</w:t>
            </w:r>
            <w:r w:rsidRPr="00664DCD">
              <w:rPr>
                <w:rFonts w:ascii="Arial" w:hAnsi="Arial" w:cs="Arial"/>
                <w:spacing w:val="-1"/>
              </w:rPr>
              <w:t>p</w:t>
            </w:r>
            <w:r w:rsidRPr="00664DCD">
              <w:rPr>
                <w:rFonts w:ascii="Arial" w:hAnsi="Arial" w:cs="Arial"/>
                <w:spacing w:val="1"/>
              </w:rPr>
              <w:t>ou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</w:rPr>
              <w:t>li</w:t>
            </w:r>
            <w:r w:rsidRPr="00664DCD">
              <w:rPr>
                <w:rFonts w:ascii="Arial" w:hAnsi="Arial" w:cs="Arial"/>
                <w:spacing w:val="1"/>
              </w:rPr>
              <w:t>k</w:t>
            </w:r>
            <w:r w:rsidRPr="00664DCD">
              <w:rPr>
                <w:rFonts w:ascii="Arial" w:hAnsi="Arial" w:cs="Arial"/>
              </w:rPr>
              <w:t xml:space="preserve">e </w:t>
            </w:r>
            <w:proofErr w:type="spellStart"/>
            <w:r w:rsidRPr="00664DCD">
              <w:rPr>
                <w:rFonts w:ascii="Arial" w:hAnsi="Arial" w:cs="Arial"/>
                <w:spacing w:val="-1"/>
              </w:rPr>
              <w:t>B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tein</w:t>
            </w:r>
            <w:proofErr w:type="spellEnd"/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Ge</w:t>
            </w:r>
            <w:r w:rsidRPr="00664DCD">
              <w:rPr>
                <w:rFonts w:ascii="Arial" w:hAnsi="Arial" w:cs="Arial"/>
                <w:spacing w:val="2"/>
              </w:rPr>
              <w:t>n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tei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.</w:t>
            </w:r>
          </w:p>
          <w:p w14:paraId="26D1BA61" w14:textId="77777777" w:rsidR="001D0B2F" w:rsidRPr="00664DCD" w:rsidRDefault="00D34721">
            <w:pPr>
              <w:ind w:left="9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3</w:t>
            </w:r>
            <w:r w:rsidRPr="00664DCD">
              <w:rPr>
                <w:rFonts w:ascii="Arial" w:hAnsi="Arial" w:cs="Arial"/>
              </w:rPr>
              <w:t xml:space="preserve">.   </w:t>
            </w:r>
            <w:r w:rsidRPr="00664DCD">
              <w:rPr>
                <w:rFonts w:ascii="Arial" w:hAnsi="Arial" w:cs="Arial"/>
                <w:spacing w:val="7"/>
              </w:rPr>
              <w:t xml:space="preserve"> </w:t>
            </w:r>
            <w:r w:rsidRPr="00664DCD">
              <w:rPr>
                <w:rFonts w:ascii="Arial" w:hAnsi="Arial" w:cs="Arial"/>
              </w:rPr>
              <w:t>Stati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2"/>
              </w:rPr>
              <w:t>t</w:t>
            </w:r>
            <w:r w:rsidRPr="00664DCD">
              <w:rPr>
                <w:rFonts w:ascii="Arial" w:hAnsi="Arial" w:cs="Arial"/>
              </w:rPr>
              <w:t>ics: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omp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two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gr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up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hou</w:t>
            </w:r>
            <w:r w:rsidRPr="00664DCD">
              <w:rPr>
                <w:rFonts w:ascii="Arial" w:hAnsi="Arial" w:cs="Arial"/>
              </w:rPr>
              <w:t>ld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a </w:t>
            </w:r>
            <w:r w:rsidRPr="00664DCD">
              <w:rPr>
                <w:rFonts w:ascii="Arial" w:hAnsi="Arial" w:cs="Arial"/>
                <w:spacing w:val="5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-</w:t>
            </w:r>
            <w:r w:rsidRPr="00664DCD">
              <w:rPr>
                <w:rFonts w:ascii="Arial" w:hAnsi="Arial" w:cs="Arial"/>
              </w:rPr>
              <w:t>tes</w:t>
            </w:r>
            <w:r w:rsidRPr="00664DCD">
              <w:rPr>
                <w:rFonts w:ascii="Arial" w:hAnsi="Arial" w:cs="Arial"/>
                <w:spacing w:val="-1"/>
              </w:rPr>
              <w:t>t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no</w:t>
            </w:r>
            <w:r w:rsidRPr="00664DCD">
              <w:rPr>
                <w:rFonts w:ascii="Arial" w:hAnsi="Arial" w:cs="Arial"/>
              </w:rPr>
              <w:t>t</w:t>
            </w:r>
          </w:p>
          <w:p w14:paraId="56E7D049" w14:textId="77777777" w:rsidR="001D0B2F" w:rsidRPr="00664DCD" w:rsidRDefault="00D34721">
            <w:pPr>
              <w:spacing w:line="220" w:lineRule="exact"/>
              <w:ind w:left="45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ANOVA.</w:t>
            </w:r>
          </w:p>
          <w:p w14:paraId="162E7170" w14:textId="77777777" w:rsidR="001D0B2F" w:rsidRPr="00664DCD" w:rsidRDefault="00D34721">
            <w:pPr>
              <w:tabs>
                <w:tab w:val="left" w:pos="440"/>
              </w:tabs>
              <w:ind w:left="457" w:right="798" w:hanging="360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4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</w:rPr>
              <w:tab/>
              <w:t>U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it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: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tra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ppm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et</w:t>
            </w:r>
            <w:r w:rsidRPr="00664DCD">
              <w:rPr>
                <w:rFonts w:ascii="Arial" w:hAnsi="Arial" w:cs="Arial"/>
                <w:spacing w:val="1"/>
              </w:rPr>
              <w:t>hod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µ</w:t>
            </w:r>
            <w:r w:rsidRPr="00664DCD">
              <w:rPr>
                <w:rFonts w:ascii="Arial" w:hAnsi="Arial" w:cs="Arial"/>
                <w:spacing w:val="1"/>
              </w:rPr>
              <w:t>g</w:t>
            </w:r>
            <w:r w:rsidRPr="00664DCD">
              <w:rPr>
                <w:rFonts w:ascii="Arial" w:hAnsi="Arial" w:cs="Arial"/>
              </w:rPr>
              <w:t>/</w:t>
            </w:r>
            <w:r w:rsidRPr="00664DCD">
              <w:rPr>
                <w:rFonts w:ascii="Arial" w:hAnsi="Arial" w:cs="Arial"/>
                <w:spacing w:val="5"/>
              </w:rPr>
              <w:t>g</w:t>
            </w:r>
            <w:r w:rsidRPr="00664DCD">
              <w:rPr>
                <w:rFonts w:ascii="Arial" w:hAnsi="Arial" w:cs="Arial"/>
              </w:rPr>
              <w:t>—t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ed</w:t>
            </w:r>
            <w:r w:rsidRPr="00664DCD">
              <w:rPr>
                <w:rFonts w:ascii="Arial" w:hAnsi="Arial" w:cs="Arial"/>
              </w:rPr>
              <w:t>s c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</w:rPr>
              <w:t>.</w:t>
            </w:r>
          </w:p>
          <w:p w14:paraId="0EC2A544" w14:textId="77777777" w:rsidR="001D0B2F" w:rsidRPr="00664DCD" w:rsidRDefault="001D0B2F">
            <w:pPr>
              <w:spacing w:before="11" w:line="22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C4AD16E" w14:textId="77777777" w:rsidR="001D0B2F" w:rsidRPr="00664DCD" w:rsidRDefault="00D34721">
            <w:pPr>
              <w:ind w:left="10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-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comm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ati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:</w:t>
            </w:r>
          </w:p>
          <w:p w14:paraId="3D515DD9" w14:textId="77777777" w:rsidR="001D0B2F" w:rsidRPr="00664DCD" w:rsidRDefault="00D34721">
            <w:pPr>
              <w:spacing w:line="220" w:lineRule="exact"/>
              <w:ind w:left="9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1</w:t>
            </w:r>
            <w:r w:rsidRPr="00664DCD">
              <w:rPr>
                <w:rFonts w:ascii="Arial" w:hAnsi="Arial" w:cs="Arial"/>
              </w:rPr>
              <w:t xml:space="preserve">.   </w:t>
            </w:r>
            <w:r w:rsidRPr="00664DCD">
              <w:rPr>
                <w:rFonts w:ascii="Arial" w:hAnsi="Arial" w:cs="Arial"/>
                <w:spacing w:val="7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orr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tr</w:t>
            </w:r>
            <w:r w:rsidRPr="00664DCD">
              <w:rPr>
                <w:rFonts w:ascii="Arial" w:hAnsi="Arial" w:cs="Arial"/>
                <w:spacing w:val="1"/>
              </w:rPr>
              <w:t>um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e.</w:t>
            </w:r>
          </w:p>
          <w:p w14:paraId="758A3574" w14:textId="77777777" w:rsidR="001D0B2F" w:rsidRPr="00664DCD" w:rsidRDefault="00D34721">
            <w:pPr>
              <w:ind w:left="9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2</w:t>
            </w:r>
            <w:r w:rsidRPr="00664DCD">
              <w:rPr>
                <w:rFonts w:ascii="Arial" w:hAnsi="Arial" w:cs="Arial"/>
              </w:rPr>
              <w:t xml:space="preserve">.   </w:t>
            </w:r>
            <w:r w:rsidRPr="00664DCD">
              <w:rPr>
                <w:rFonts w:ascii="Arial" w:hAnsi="Arial" w:cs="Arial"/>
                <w:spacing w:val="7"/>
              </w:rPr>
              <w:t xml:space="preserve"> </w:t>
            </w:r>
            <w:r w:rsidRPr="00664DCD">
              <w:rPr>
                <w:rFonts w:ascii="Arial" w:hAnsi="Arial" w:cs="Arial"/>
              </w:rPr>
              <w:t>State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te</w:t>
            </w:r>
            <w:r w:rsidRPr="00664DCD">
              <w:rPr>
                <w:rFonts w:ascii="Arial" w:hAnsi="Arial" w:cs="Arial"/>
                <w:spacing w:val="1"/>
              </w:rPr>
              <w:t>rn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ta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.</w:t>
            </w:r>
          </w:p>
          <w:p w14:paraId="5231AB5C" w14:textId="77777777" w:rsidR="001D0B2F" w:rsidRPr="00664DCD" w:rsidRDefault="00D34721">
            <w:pPr>
              <w:ind w:left="9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3</w:t>
            </w:r>
            <w:r w:rsidRPr="00664DCD">
              <w:rPr>
                <w:rFonts w:ascii="Arial" w:hAnsi="Arial" w:cs="Arial"/>
              </w:rPr>
              <w:t xml:space="preserve">.   </w:t>
            </w:r>
            <w:r w:rsidRPr="00664DCD">
              <w:rPr>
                <w:rFonts w:ascii="Arial" w:hAnsi="Arial" w:cs="Arial"/>
                <w:spacing w:val="7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onf</w:t>
            </w:r>
            <w:r w:rsidRPr="00664DCD">
              <w:rPr>
                <w:rFonts w:ascii="Arial" w:hAnsi="Arial" w:cs="Arial"/>
              </w:rPr>
              <w:t>irm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tic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ta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11"/>
              </w:rPr>
              <w:t xml:space="preserve"> </w:t>
            </w:r>
            <w:r w:rsidRPr="00664DCD">
              <w:rPr>
                <w:rFonts w:ascii="Arial" w:hAnsi="Arial" w:cs="Arial"/>
              </w:rPr>
              <w:t>we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tifi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ati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.</w:t>
            </w:r>
          </w:p>
          <w:p w14:paraId="5687CAF4" w14:textId="77777777" w:rsidR="001D0B2F" w:rsidRPr="00664DCD" w:rsidRDefault="00D34721">
            <w:pPr>
              <w:ind w:left="9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4</w:t>
            </w:r>
            <w:r w:rsidRPr="00664DCD">
              <w:rPr>
                <w:rFonts w:ascii="Arial" w:hAnsi="Arial" w:cs="Arial"/>
              </w:rPr>
              <w:t xml:space="preserve">.   </w:t>
            </w:r>
            <w:r w:rsidRPr="00664DCD">
              <w:rPr>
                <w:rFonts w:ascii="Arial" w:hAnsi="Arial" w:cs="Arial"/>
                <w:spacing w:val="7"/>
              </w:rPr>
              <w:t xml:space="preserve"> </w:t>
            </w:r>
            <w:r w:rsidRPr="00664DCD">
              <w:rPr>
                <w:rFonts w:ascii="Arial" w:hAnsi="Arial" w:cs="Arial"/>
              </w:rPr>
              <w:t>Use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T-</w:t>
            </w:r>
            <w:r w:rsidRPr="00664DCD">
              <w:rPr>
                <w:rFonts w:ascii="Arial" w:hAnsi="Arial" w:cs="Arial"/>
              </w:rPr>
              <w:t>test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xp</w:t>
            </w:r>
            <w:r w:rsidRPr="00664DCD">
              <w:rPr>
                <w:rFonts w:ascii="Arial" w:hAnsi="Arial" w:cs="Arial"/>
              </w:rPr>
              <w:t>lain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y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ANOVA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was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cho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81C703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</w:tr>
      <w:tr w:rsidR="001D0B2F" w:rsidRPr="00664DCD" w14:paraId="15B7991D" w14:textId="77777777">
        <w:trPr>
          <w:trHeight w:hRule="exact" w:val="1160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5B66E" w14:textId="77777777" w:rsidR="001D0B2F" w:rsidRPr="00664DCD" w:rsidRDefault="00D34721">
            <w:pPr>
              <w:ind w:left="463" w:right="426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Are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ef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1"/>
              </w:rPr>
              <w:t>r</w:t>
            </w:r>
            <w:r w:rsidRPr="00664DCD">
              <w:rPr>
                <w:rFonts w:ascii="Arial" w:hAnsi="Arial" w:cs="Arial"/>
                <w:b/>
              </w:rPr>
              <w:t>enc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uf</w:t>
            </w:r>
            <w:r w:rsidRPr="00664DCD">
              <w:rPr>
                <w:rFonts w:ascii="Arial" w:hAnsi="Arial" w:cs="Arial"/>
                <w:b/>
                <w:spacing w:val="1"/>
              </w:rPr>
              <w:t>f</w:t>
            </w:r>
            <w:r w:rsidRPr="00664DCD">
              <w:rPr>
                <w:rFonts w:ascii="Arial" w:hAnsi="Arial" w:cs="Arial"/>
                <w:b/>
              </w:rPr>
              <w:t xml:space="preserve">icient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nd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c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nt?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I</w:t>
            </w:r>
            <w:r w:rsidRPr="00664DCD">
              <w:rPr>
                <w:rFonts w:ascii="Arial" w:hAnsi="Arial" w:cs="Arial"/>
                <w:b/>
              </w:rPr>
              <w:t xml:space="preserve">f </w:t>
            </w:r>
            <w:r w:rsidRPr="00664DCD">
              <w:rPr>
                <w:rFonts w:ascii="Arial" w:hAnsi="Arial" w:cs="Arial"/>
                <w:b/>
                <w:spacing w:val="1"/>
              </w:rPr>
              <w:t>yo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h</w:t>
            </w:r>
            <w:r w:rsidRPr="00664DCD">
              <w:rPr>
                <w:rFonts w:ascii="Arial" w:hAnsi="Arial" w:cs="Arial"/>
                <w:b/>
                <w:spacing w:val="1"/>
              </w:rPr>
              <w:t>av</w:t>
            </w:r>
            <w:r w:rsidRPr="00664DCD">
              <w:rPr>
                <w:rFonts w:ascii="Arial" w:hAnsi="Arial" w:cs="Arial"/>
                <w:b/>
              </w:rPr>
              <w:t xml:space="preserve">e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1"/>
              </w:rPr>
              <w:t>gg</w:t>
            </w:r>
            <w:r w:rsidRPr="00664DCD">
              <w:rPr>
                <w:rFonts w:ascii="Arial" w:hAnsi="Arial" w:cs="Arial"/>
                <w:b/>
              </w:rPr>
              <w:t>esti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ns</w:t>
            </w:r>
            <w:r w:rsidRPr="00664DCD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f</w:t>
            </w:r>
            <w:r w:rsidRPr="00664D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d</w:t>
            </w:r>
            <w:r w:rsidRPr="00664DCD">
              <w:rPr>
                <w:rFonts w:ascii="Arial" w:hAnsi="Arial" w:cs="Arial"/>
                <w:b/>
                <w:spacing w:val="-1"/>
              </w:rPr>
              <w:t>d</w:t>
            </w:r>
            <w:r w:rsidRPr="00664DCD">
              <w:rPr>
                <w:rFonts w:ascii="Arial" w:hAnsi="Arial" w:cs="Arial"/>
                <w:b/>
              </w:rPr>
              <w:t>iti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l</w:t>
            </w:r>
          </w:p>
          <w:p w14:paraId="17147334" w14:textId="77777777" w:rsidR="001D0B2F" w:rsidRPr="00664DCD" w:rsidRDefault="00D34721">
            <w:pPr>
              <w:ind w:left="463" w:right="96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ef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1"/>
              </w:rPr>
              <w:t>r</w:t>
            </w:r>
            <w:r w:rsidRPr="00664DCD">
              <w:rPr>
                <w:rFonts w:ascii="Arial" w:hAnsi="Arial" w:cs="Arial"/>
                <w:b/>
              </w:rPr>
              <w:t>enc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,</w:t>
            </w:r>
            <w:r w:rsidRPr="00664D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ple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</w:rPr>
              <w:t>en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i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hem in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ev</w:t>
            </w:r>
            <w:r w:rsidRPr="00664DCD">
              <w:rPr>
                <w:rFonts w:ascii="Arial" w:hAnsi="Arial" w:cs="Arial"/>
                <w:b/>
              </w:rPr>
              <w:t>iew</w:t>
            </w:r>
            <w:r w:rsidRPr="00664D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fo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4522F" w14:textId="77777777" w:rsidR="001D0B2F" w:rsidRPr="00664DCD" w:rsidRDefault="00D34721">
            <w:pPr>
              <w:ind w:left="102" w:right="32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e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s</w:t>
            </w:r>
            <w:r w:rsidRPr="00664DCD">
              <w:rPr>
                <w:rFonts w:ascii="Arial" w:hAnsi="Arial" w:cs="Arial"/>
              </w:rPr>
              <w:t>cie</w:t>
            </w:r>
            <w:r w:rsidRPr="00664DCD">
              <w:rPr>
                <w:rFonts w:ascii="Arial" w:hAnsi="Arial" w:cs="Arial"/>
                <w:spacing w:val="2"/>
              </w:rPr>
              <w:t>n</w:t>
            </w:r>
            <w:r w:rsidRPr="00664DCD">
              <w:rPr>
                <w:rFonts w:ascii="Arial" w:hAnsi="Arial" w:cs="Arial"/>
              </w:rPr>
              <w:t>tifi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ally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qu</w:t>
            </w:r>
            <w:r w:rsidRPr="00664DCD">
              <w:rPr>
                <w:rFonts w:ascii="Arial" w:hAnsi="Arial" w:cs="Arial"/>
              </w:rPr>
              <w:t>ate,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bu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upd</w:t>
            </w:r>
            <w:r w:rsidRPr="00664DCD">
              <w:rPr>
                <w:rFonts w:ascii="Arial" w:hAnsi="Arial" w:cs="Arial"/>
              </w:rPr>
              <w:t>ati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 xml:space="preserve">e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et</w:t>
            </w:r>
            <w:r w:rsidRPr="00664DCD">
              <w:rPr>
                <w:rFonts w:ascii="Arial" w:hAnsi="Arial" w:cs="Arial"/>
                <w:spacing w:val="1"/>
              </w:rPr>
              <w:t>hodo</w:t>
            </w:r>
            <w:r w:rsidRPr="00664DCD">
              <w:rPr>
                <w:rFonts w:ascii="Arial" w:hAnsi="Arial" w:cs="Arial"/>
                <w:spacing w:val="-3"/>
              </w:rPr>
              <w:t>l</w:t>
            </w:r>
            <w:r w:rsidRPr="00664DCD">
              <w:rPr>
                <w:rFonts w:ascii="Arial" w:hAnsi="Arial" w:cs="Arial"/>
                <w:spacing w:val="1"/>
              </w:rPr>
              <w:t>og</w:t>
            </w:r>
            <w:r w:rsidRPr="00664DCD">
              <w:rPr>
                <w:rFonts w:ascii="Arial" w:hAnsi="Arial" w:cs="Arial"/>
              </w:rPr>
              <w:t>ical</w:t>
            </w:r>
            <w:r w:rsidRPr="00664DCD">
              <w:rPr>
                <w:rFonts w:ascii="Arial" w:hAnsi="Arial" w:cs="Arial"/>
                <w:spacing w:val="-11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ta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cl</w:t>
            </w:r>
            <w:r w:rsidRPr="00664DCD">
              <w:rPr>
                <w:rFonts w:ascii="Arial" w:hAnsi="Arial" w:cs="Arial"/>
                <w:spacing w:val="1"/>
              </w:rPr>
              <w:t>ud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-3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s</w:t>
            </w:r>
            <w:r w:rsidRPr="00664DCD">
              <w:rPr>
                <w:rFonts w:ascii="Arial" w:hAnsi="Arial" w:cs="Arial"/>
                <w:spacing w:val="1"/>
              </w:rPr>
              <w:t>ugg</w:t>
            </w:r>
            <w:r w:rsidRPr="00664DCD">
              <w:rPr>
                <w:rFonts w:ascii="Arial" w:hAnsi="Arial" w:cs="Arial"/>
              </w:rPr>
              <w:t>ested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om</w:t>
            </w:r>
            <w:r w:rsidRPr="00664DCD">
              <w:rPr>
                <w:rFonts w:ascii="Arial" w:hAnsi="Arial" w:cs="Arial"/>
                <w:spacing w:val="-1"/>
              </w:rPr>
              <w:t>p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ati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 xml:space="preserve">e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ud</w:t>
            </w:r>
            <w:r w:rsidRPr="00664DCD">
              <w:rPr>
                <w:rFonts w:ascii="Arial" w:hAnsi="Arial" w:cs="Arial"/>
              </w:rPr>
              <w:t>ies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ou</w:t>
            </w:r>
            <w:r w:rsidRPr="00664DCD">
              <w:rPr>
                <w:rFonts w:ascii="Arial" w:hAnsi="Arial" w:cs="Arial"/>
              </w:rPr>
              <w:t>ld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gn</w:t>
            </w:r>
            <w:r w:rsidRPr="00664DCD">
              <w:rPr>
                <w:rFonts w:ascii="Arial" w:hAnsi="Arial" w:cs="Arial"/>
              </w:rPr>
              <w:t>ifica</w:t>
            </w:r>
            <w:r w:rsidRPr="00664DCD">
              <w:rPr>
                <w:rFonts w:ascii="Arial" w:hAnsi="Arial" w:cs="Arial"/>
                <w:spacing w:val="2"/>
              </w:rPr>
              <w:t>n</w:t>
            </w:r>
            <w:r w:rsidRPr="00664DCD">
              <w:rPr>
                <w:rFonts w:ascii="Arial" w:hAnsi="Arial" w:cs="Arial"/>
              </w:rPr>
              <w:t>tly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2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ng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en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-3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2"/>
              </w:rPr>
              <w:t>'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</w:rPr>
              <w:t>tec</w:t>
            </w:r>
            <w:r w:rsidRPr="00664DCD">
              <w:rPr>
                <w:rFonts w:ascii="Arial" w:hAnsi="Arial" w:cs="Arial"/>
                <w:spacing w:val="4"/>
              </w:rPr>
              <w:t>h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ical</w:t>
            </w:r>
          </w:p>
          <w:p w14:paraId="032182B6" w14:textId="77777777" w:rsidR="001D0B2F" w:rsidRPr="00664DCD" w:rsidRDefault="00D34721">
            <w:pPr>
              <w:ind w:left="10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hor</w:t>
            </w:r>
            <w:r w:rsidRPr="00664DCD">
              <w:rPr>
                <w:rFonts w:ascii="Arial" w:hAnsi="Arial" w:cs="Arial"/>
              </w:rPr>
              <w:t>it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024FC" w14:textId="78E1A34D" w:rsidR="001D0B2F" w:rsidRPr="00664DCD" w:rsidRDefault="00001344">
            <w:pPr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 xml:space="preserve"> Noted and done</w:t>
            </w:r>
          </w:p>
        </w:tc>
      </w:tr>
    </w:tbl>
    <w:p w14:paraId="3F79B58B" w14:textId="77777777" w:rsidR="001D0B2F" w:rsidRPr="00664DCD" w:rsidRDefault="001D0B2F">
      <w:pPr>
        <w:rPr>
          <w:rFonts w:ascii="Arial" w:hAnsi="Arial" w:cs="Arial"/>
        </w:rPr>
        <w:sectPr w:rsidR="001D0B2F" w:rsidRPr="00664DCD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3B365E54" w14:textId="77777777" w:rsidR="001D0B2F" w:rsidRPr="00664DCD" w:rsidRDefault="001D0B2F">
      <w:pPr>
        <w:spacing w:before="6" w:line="100" w:lineRule="exact"/>
        <w:rPr>
          <w:rFonts w:ascii="Arial" w:hAnsi="Arial" w:cs="Arial"/>
          <w:sz w:val="10"/>
          <w:szCs w:val="10"/>
        </w:rPr>
      </w:pPr>
    </w:p>
    <w:p w14:paraId="2FCD8546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7A7E9037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p w14:paraId="646F7A40" w14:textId="77777777" w:rsidR="001D0B2F" w:rsidRPr="00664DCD" w:rsidRDefault="001D0B2F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5"/>
        <w:gridCol w:w="5831"/>
        <w:gridCol w:w="4013"/>
      </w:tblGrid>
      <w:tr w:rsidR="001D0B2F" w:rsidRPr="00664DCD" w14:paraId="6728D431" w14:textId="77777777">
        <w:trPr>
          <w:trHeight w:hRule="exact" w:val="931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1D539" w14:textId="77777777" w:rsidR="001D0B2F" w:rsidRPr="00664DCD" w:rsidRDefault="00D34721">
            <w:pPr>
              <w:spacing w:before="2" w:line="220" w:lineRule="exact"/>
              <w:ind w:left="463" w:right="190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  <w:spacing w:val="-1"/>
              </w:rPr>
              <w:t>I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l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1"/>
              </w:rPr>
              <w:t>g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1"/>
              </w:rPr>
              <w:t>ag</w:t>
            </w:r>
            <w:r w:rsidRPr="00664DCD">
              <w:rPr>
                <w:rFonts w:ascii="Arial" w:hAnsi="Arial" w:cs="Arial"/>
                <w:b/>
              </w:rPr>
              <w:t>e/</w:t>
            </w:r>
            <w:r w:rsidRPr="00664DCD">
              <w:rPr>
                <w:rFonts w:ascii="Arial" w:hAnsi="Arial" w:cs="Arial"/>
                <w:b/>
                <w:spacing w:val="-1"/>
              </w:rPr>
              <w:t>E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1"/>
              </w:rPr>
              <w:t>g</w:t>
            </w:r>
            <w:r w:rsidRPr="00664DCD">
              <w:rPr>
                <w:rFonts w:ascii="Arial" w:hAnsi="Arial" w:cs="Arial"/>
                <w:b/>
              </w:rPr>
              <w:t>l</w:t>
            </w:r>
            <w:r w:rsidRPr="00664DCD">
              <w:rPr>
                <w:rFonts w:ascii="Arial" w:hAnsi="Arial" w:cs="Arial"/>
                <w:b/>
                <w:spacing w:val="2"/>
              </w:rPr>
              <w:t>i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h</w:t>
            </w:r>
            <w:r w:rsidRPr="00664DCD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2"/>
              </w:rPr>
              <w:t>q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 xml:space="preserve">lity 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f</w:t>
            </w:r>
            <w:r w:rsidRPr="00664DCD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icle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uit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ble</w:t>
            </w:r>
            <w:r w:rsidRPr="00664D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fo</w:t>
            </w:r>
            <w:r w:rsidRPr="00664DCD">
              <w:rPr>
                <w:rFonts w:ascii="Arial" w:hAnsi="Arial" w:cs="Arial"/>
                <w:b/>
              </w:rPr>
              <w:t xml:space="preserve">r 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ch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l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rly</w:t>
            </w:r>
            <w:r w:rsidRPr="00664DCD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c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m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-1"/>
              </w:rPr>
              <w:t>n</w:t>
            </w:r>
            <w:r w:rsidRPr="00664DCD">
              <w:rPr>
                <w:rFonts w:ascii="Arial" w:hAnsi="Arial" w:cs="Arial"/>
                <w:b/>
              </w:rPr>
              <w:t>ic</w:t>
            </w:r>
            <w:r w:rsidRPr="00664DCD">
              <w:rPr>
                <w:rFonts w:ascii="Arial" w:hAnsi="Arial" w:cs="Arial"/>
                <w:b/>
                <w:spacing w:val="1"/>
              </w:rPr>
              <w:t>at</w:t>
            </w:r>
            <w:r w:rsidRPr="00664DCD">
              <w:rPr>
                <w:rFonts w:ascii="Arial" w:hAnsi="Arial" w:cs="Arial"/>
                <w:b/>
              </w:rPr>
              <w:t>i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DBBBA" w14:textId="77777777" w:rsidR="001D0B2F" w:rsidRPr="00664DCD" w:rsidRDefault="00D34721">
            <w:pPr>
              <w:spacing w:before="2" w:line="220" w:lineRule="exact"/>
              <w:ind w:left="102" w:right="178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ed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aj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p</w:t>
            </w:r>
            <w:r w:rsidRPr="00664DCD">
              <w:rPr>
                <w:rFonts w:ascii="Arial" w:hAnsi="Arial" w:cs="Arial"/>
                <w:spacing w:val="1"/>
              </w:rPr>
              <w:t>roofr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ng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13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gr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  <w:spacing w:val="-1"/>
              </w:rPr>
              <w:t>m</w:t>
            </w:r>
            <w:r w:rsidRPr="00664DCD">
              <w:rPr>
                <w:rFonts w:ascii="Arial" w:hAnsi="Arial" w:cs="Arial"/>
              </w:rPr>
              <w:t xml:space="preserve">ar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ta</w:t>
            </w:r>
            <w:r w:rsidRPr="00664DCD">
              <w:rPr>
                <w:rFonts w:ascii="Arial" w:hAnsi="Arial" w:cs="Arial"/>
                <w:spacing w:val="1"/>
              </w:rPr>
              <w:t>k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ron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or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ho</w:t>
            </w:r>
            <w:r w:rsidRPr="00664DCD">
              <w:rPr>
                <w:rFonts w:ascii="Arial" w:hAnsi="Arial" w:cs="Arial"/>
                <w:spacing w:val="-3"/>
              </w:rPr>
              <w:t>i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e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(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.g</w:t>
            </w:r>
            <w:r w:rsidRPr="00664DCD">
              <w:rPr>
                <w:rFonts w:ascii="Arial" w:hAnsi="Arial" w:cs="Arial"/>
              </w:rPr>
              <w:t>.,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“s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fu</w:t>
            </w:r>
            <w:r w:rsidRPr="00664DCD">
              <w:rPr>
                <w:rFonts w:ascii="Arial" w:hAnsi="Arial" w:cs="Arial"/>
              </w:rPr>
              <w:t>ll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</w:rPr>
              <w:t>”</w:t>
            </w:r>
            <w:r w:rsidRPr="00664DCD">
              <w:rPr>
                <w:rFonts w:ascii="Arial" w:hAnsi="Arial" w:cs="Arial"/>
                <w:spacing w:val="-11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tead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f “s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>el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</w:rPr>
              <w:t>”</w:t>
            </w:r>
            <w:r w:rsidRPr="00664DCD">
              <w:rPr>
                <w:rFonts w:ascii="Arial" w:hAnsi="Arial" w:cs="Arial"/>
                <w:spacing w:val="1"/>
              </w:rPr>
              <w:t>)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12"/>
              </w:rPr>
              <w:t xml:space="preserve"> </w:t>
            </w:r>
            <w:r w:rsidRPr="00664DCD">
              <w:rPr>
                <w:rFonts w:ascii="Arial" w:hAnsi="Arial" w:cs="Arial"/>
              </w:rPr>
              <w:t>Pr</w:t>
            </w:r>
            <w:r w:rsidRPr="00664DCD">
              <w:rPr>
                <w:rFonts w:ascii="Arial" w:hAnsi="Arial" w:cs="Arial"/>
                <w:spacing w:val="2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iting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elp</w:t>
            </w:r>
            <w:r w:rsidRPr="00664DCD">
              <w:rPr>
                <w:rFonts w:ascii="Arial" w:hAnsi="Arial" w:cs="Arial"/>
                <w:spacing w:val="-2"/>
              </w:rPr>
              <w:t xml:space="preserve"> f</w:t>
            </w:r>
            <w:r w:rsidRPr="00664DCD">
              <w:rPr>
                <w:rFonts w:ascii="Arial" w:hAnsi="Arial" w:cs="Arial"/>
                <w:spacing w:val="1"/>
              </w:rPr>
              <w:t>ro</w:t>
            </w:r>
            <w:r w:rsidRPr="00664DCD">
              <w:rPr>
                <w:rFonts w:ascii="Arial" w:hAnsi="Arial" w:cs="Arial"/>
              </w:rPr>
              <w:t>m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ati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-3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ak</w:t>
            </w:r>
            <w:r w:rsidRPr="00664DCD">
              <w:rPr>
                <w:rFonts w:ascii="Arial" w:hAnsi="Arial" w:cs="Arial"/>
              </w:rPr>
              <w:t>er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is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comm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7CE79" w14:textId="33C6A7A3" w:rsidR="001D0B2F" w:rsidRPr="00664DCD" w:rsidRDefault="00001344">
            <w:pPr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 xml:space="preserve"> Noted and effected</w:t>
            </w:r>
          </w:p>
        </w:tc>
      </w:tr>
      <w:tr w:rsidR="001D0B2F" w:rsidRPr="00664DCD" w14:paraId="49A85BDF" w14:textId="77777777">
        <w:trPr>
          <w:trHeight w:hRule="exact" w:val="1188"/>
        </w:trPr>
        <w:tc>
          <w:tcPr>
            <w:tcW w:w="3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14CA5" w14:textId="77777777" w:rsidR="001D0B2F" w:rsidRPr="00664DCD" w:rsidRDefault="00D34721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64DCD">
              <w:rPr>
                <w:rFonts w:ascii="Arial" w:hAnsi="Arial" w:cs="Arial"/>
                <w:b/>
                <w:u w:val="thick" w:color="000000"/>
              </w:rPr>
              <w:t>pti</w:t>
            </w:r>
            <w:r w:rsidRPr="00664DCD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64DCD">
              <w:rPr>
                <w:rFonts w:ascii="Arial" w:hAnsi="Arial" w:cs="Arial"/>
                <w:b/>
                <w:u w:val="thick" w:color="000000"/>
              </w:rPr>
              <w:t>n</w:t>
            </w:r>
            <w:r w:rsidRPr="00664DCD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664DCD">
              <w:rPr>
                <w:rFonts w:ascii="Arial" w:hAnsi="Arial" w:cs="Arial"/>
                <w:b/>
                <w:u w:val="thick" w:color="000000"/>
              </w:rPr>
              <w:t>l/Gene</w:t>
            </w:r>
            <w:r w:rsidRPr="00664DCD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664DCD">
              <w:rPr>
                <w:rFonts w:ascii="Arial" w:hAnsi="Arial" w:cs="Arial"/>
                <w:b/>
                <w:u w:val="thick" w:color="000000"/>
              </w:rPr>
              <w:t>l</w:t>
            </w:r>
            <w:r w:rsidRPr="00664DCD">
              <w:rPr>
                <w:rFonts w:ascii="Arial" w:hAnsi="Arial" w:cs="Arial"/>
                <w:b/>
                <w:spacing w:val="-14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omm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C61E8C" w14:textId="77777777" w:rsidR="001D0B2F" w:rsidRPr="00664DCD" w:rsidRDefault="00D34721">
            <w:pPr>
              <w:ind w:left="102" w:right="414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ud</w:t>
            </w:r>
            <w:r w:rsidRPr="00664DCD">
              <w:rPr>
                <w:rFonts w:ascii="Arial" w:hAnsi="Arial" w:cs="Arial"/>
              </w:rPr>
              <w:t>y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fu</w:t>
            </w:r>
            <w:r w:rsidRPr="00664DCD">
              <w:rPr>
                <w:rFonts w:ascii="Arial" w:hAnsi="Arial" w:cs="Arial"/>
              </w:rPr>
              <w:t>l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an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a</w:t>
            </w:r>
            <w:r w:rsidRPr="00664DCD">
              <w:rPr>
                <w:rFonts w:ascii="Arial" w:hAnsi="Arial" w:cs="Arial"/>
                <w:spacing w:val="1"/>
              </w:rPr>
              <w:t>ddr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>ss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an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mpor</w:t>
            </w:r>
            <w:r w:rsidRPr="00664DCD">
              <w:rPr>
                <w:rFonts w:ascii="Arial" w:hAnsi="Arial" w:cs="Arial"/>
              </w:rPr>
              <w:t>ta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g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bu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it</w:t>
            </w:r>
            <w:r w:rsidRPr="00664DCD">
              <w:rPr>
                <w:rFonts w:ascii="Arial" w:hAnsi="Arial" w:cs="Arial"/>
                <w:spacing w:val="-1"/>
              </w:rPr>
              <w:t xml:space="preserve"> n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ed</w:t>
            </w:r>
            <w:r w:rsidRPr="00664DCD">
              <w:rPr>
                <w:rFonts w:ascii="Arial" w:hAnsi="Arial" w:cs="Arial"/>
              </w:rPr>
              <w:t xml:space="preserve">s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aj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Key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ss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</w:rPr>
              <w:t>cl</w:t>
            </w:r>
            <w:r w:rsidRPr="00664DCD">
              <w:rPr>
                <w:rFonts w:ascii="Arial" w:hAnsi="Arial" w:cs="Arial"/>
                <w:spacing w:val="1"/>
              </w:rPr>
              <w:t>ud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un</w:t>
            </w:r>
            <w:r w:rsidRPr="00664DCD">
              <w:rPr>
                <w:rFonts w:ascii="Arial" w:hAnsi="Arial" w:cs="Arial"/>
              </w:rPr>
              <w:t>cle</w:t>
            </w:r>
            <w:r w:rsidRPr="00664DCD">
              <w:rPr>
                <w:rFonts w:ascii="Arial" w:hAnsi="Arial" w:cs="Arial"/>
                <w:spacing w:val="1"/>
              </w:rPr>
              <w:t>a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ro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</w:rPr>
              <w:t xml:space="preserve">g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tati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2"/>
              </w:rPr>
              <w:t>t</w:t>
            </w:r>
            <w:r w:rsidRPr="00664DCD">
              <w:rPr>
                <w:rFonts w:ascii="Arial" w:hAnsi="Arial" w:cs="Arial"/>
              </w:rPr>
              <w:t>ical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ppro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ch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po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la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  <w:spacing w:val="-1"/>
              </w:rPr>
              <w:t>g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g</w:t>
            </w:r>
            <w:r w:rsidRPr="00664DCD">
              <w:rPr>
                <w:rFonts w:ascii="Arial" w:hAnsi="Arial" w:cs="Arial"/>
              </w:rPr>
              <w:t>e,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ated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11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W</w:t>
            </w:r>
            <w:r w:rsidRPr="00664DCD">
              <w:rPr>
                <w:rFonts w:ascii="Arial" w:hAnsi="Arial" w:cs="Arial"/>
              </w:rPr>
              <w:t>ith</w:t>
            </w:r>
          </w:p>
          <w:p w14:paraId="228EBB13" w14:textId="77777777" w:rsidR="001D0B2F" w:rsidRPr="00664DCD" w:rsidRDefault="00D34721">
            <w:pPr>
              <w:ind w:left="102" w:right="263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ese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x</w:t>
            </w:r>
            <w:r w:rsidRPr="00664DCD">
              <w:rPr>
                <w:rFonts w:ascii="Arial" w:hAnsi="Arial" w:cs="Arial"/>
              </w:rPr>
              <w:t>es,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ou</w:t>
            </w:r>
            <w:r w:rsidRPr="00664DCD">
              <w:rPr>
                <w:rFonts w:ascii="Arial" w:hAnsi="Arial" w:cs="Arial"/>
                <w:spacing w:val="-3"/>
              </w:rPr>
              <w:t>l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m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k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a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tr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tri</w:t>
            </w:r>
            <w:r w:rsidRPr="00664DCD">
              <w:rPr>
                <w:rFonts w:ascii="Arial" w:hAnsi="Arial" w:cs="Arial"/>
                <w:spacing w:val="-1"/>
              </w:rPr>
              <w:t>b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ti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n</w:t>
            </w:r>
            <w:r w:rsidRPr="00664DCD">
              <w:rPr>
                <w:rFonts w:ascii="Arial" w:hAnsi="Arial" w:cs="Arial"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</w:rPr>
              <w:t>to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ici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 xml:space="preserve">al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la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esea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B960D" w14:textId="15976C35" w:rsidR="001D0B2F" w:rsidRPr="00664DCD" w:rsidRDefault="00001344">
            <w:pPr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 xml:space="preserve"> Noted</w:t>
            </w:r>
          </w:p>
        </w:tc>
      </w:tr>
    </w:tbl>
    <w:p w14:paraId="5CFCF4AE" w14:textId="77777777" w:rsidR="001D0B2F" w:rsidRPr="00664DCD" w:rsidRDefault="001D0B2F">
      <w:pPr>
        <w:spacing w:line="220" w:lineRule="exact"/>
        <w:rPr>
          <w:rFonts w:ascii="Arial" w:hAnsi="Arial" w:cs="Arial"/>
          <w:sz w:val="22"/>
          <w:szCs w:val="22"/>
        </w:rPr>
      </w:pPr>
    </w:p>
    <w:p w14:paraId="6F438F40" w14:textId="77777777" w:rsidR="001D0B2F" w:rsidRPr="00664DCD" w:rsidRDefault="00000000">
      <w:pPr>
        <w:spacing w:before="33"/>
        <w:ind w:left="220"/>
        <w:rPr>
          <w:rFonts w:ascii="Arial" w:hAnsi="Arial" w:cs="Arial"/>
        </w:rPr>
      </w:pPr>
      <w:r w:rsidRPr="00664DCD">
        <w:rPr>
          <w:rFonts w:ascii="Arial" w:hAnsi="Arial" w:cs="Arial"/>
        </w:rPr>
        <w:pict w14:anchorId="039E23F5">
          <v:group id="_x0000_s1051" style="position:absolute;left:0;text-align:left;margin-left:71.5pt;margin-top:1.25pt;width:41.6pt;height:12.4pt;z-index:-251660288;mso-position-horizontal-relative:page" coordorigin="1430,25" coordsize="832,248">
            <v:shape id="_x0000_s1053" style="position:absolute;left:1440;top:35;width:811;height:228" coordorigin="1440,35" coordsize="811,228" path="m1440,263r812,l2252,35r-812,l1440,263xe" fillcolor="yellow" stroked="f">
              <v:path arrowok="t"/>
            </v:shape>
            <v:shape id="_x0000_s1052" style="position:absolute;left:1440;top:251;width:811;height:0" coordorigin="1440,251" coordsize="811,0" path="m1440,251r812,e" filled="f" strokeweight="1.06pt">
              <v:path arrowok="t"/>
            </v:shape>
            <w10:wrap anchorx="page"/>
          </v:group>
        </w:pict>
      </w:r>
      <w:r w:rsidR="00D34721" w:rsidRPr="00664DCD">
        <w:rPr>
          <w:rFonts w:ascii="Arial" w:hAnsi="Arial" w:cs="Arial"/>
          <w:b/>
        </w:rPr>
        <w:t>PART</w:t>
      </w:r>
      <w:r w:rsidR="00D34721" w:rsidRPr="00664DCD">
        <w:rPr>
          <w:rFonts w:ascii="Arial" w:hAnsi="Arial" w:cs="Arial"/>
          <w:b/>
          <w:spacing w:val="45"/>
        </w:rPr>
        <w:t xml:space="preserve"> </w:t>
      </w:r>
      <w:r w:rsidR="00D34721" w:rsidRPr="00664DCD">
        <w:rPr>
          <w:rFonts w:ascii="Arial" w:hAnsi="Arial" w:cs="Arial"/>
          <w:b/>
          <w:spacing w:val="1"/>
        </w:rPr>
        <w:t>2</w:t>
      </w:r>
      <w:r w:rsidR="00D34721" w:rsidRPr="00664DCD">
        <w:rPr>
          <w:rFonts w:ascii="Arial" w:hAnsi="Arial" w:cs="Arial"/>
          <w:b/>
        </w:rPr>
        <w:t>:</w:t>
      </w:r>
    </w:p>
    <w:p w14:paraId="0DDB7480" w14:textId="77777777" w:rsidR="001D0B2F" w:rsidRPr="00664DCD" w:rsidRDefault="001D0B2F">
      <w:pPr>
        <w:spacing w:before="5" w:line="220" w:lineRule="exac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3"/>
        <w:gridCol w:w="4467"/>
        <w:gridCol w:w="2616"/>
      </w:tblGrid>
      <w:tr w:rsidR="001D0B2F" w:rsidRPr="00664DCD" w14:paraId="1E4724B1" w14:textId="77777777">
        <w:trPr>
          <w:trHeight w:hRule="exact" w:val="946"/>
        </w:trPr>
        <w:tc>
          <w:tcPr>
            <w:tcW w:w="6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111BDB" w14:textId="77777777" w:rsidR="001D0B2F" w:rsidRPr="00664DCD" w:rsidRDefault="001D0B2F">
            <w:pPr>
              <w:rPr>
                <w:rFonts w:ascii="Arial" w:hAnsi="Arial" w:cs="Arial"/>
              </w:rPr>
            </w:pPr>
          </w:p>
        </w:tc>
        <w:tc>
          <w:tcPr>
            <w:tcW w:w="4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673BB" w14:textId="77777777" w:rsidR="001D0B2F" w:rsidRPr="00664DCD" w:rsidRDefault="00D347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Re</w:t>
            </w:r>
            <w:r w:rsidRPr="00664DCD">
              <w:rPr>
                <w:rFonts w:ascii="Arial" w:hAnsi="Arial" w:cs="Arial"/>
                <w:b/>
                <w:spacing w:val="2"/>
              </w:rPr>
              <w:t>v</w:t>
            </w:r>
            <w:r w:rsidRPr="00664DCD">
              <w:rPr>
                <w:rFonts w:ascii="Arial" w:hAnsi="Arial" w:cs="Arial"/>
                <w:b/>
              </w:rPr>
              <w:t>iew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’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c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  <w:spacing w:val="2"/>
              </w:rPr>
              <w:t>mm</w:t>
            </w:r>
            <w:r w:rsidRPr="00664DCD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72983D" w14:textId="77777777" w:rsidR="001D0B2F" w:rsidRPr="00664DCD" w:rsidRDefault="00D34721">
            <w:pPr>
              <w:spacing w:before="2" w:line="220" w:lineRule="exact"/>
              <w:ind w:left="-1" w:right="147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Auth</w:t>
            </w:r>
            <w:r w:rsidRPr="00664DCD">
              <w:rPr>
                <w:rFonts w:ascii="Arial" w:hAnsi="Arial" w:cs="Arial"/>
                <w:b/>
                <w:spacing w:val="1"/>
              </w:rPr>
              <w:t>o</w:t>
            </w:r>
            <w:r w:rsidRPr="00664DCD">
              <w:rPr>
                <w:rFonts w:ascii="Arial" w:hAnsi="Arial" w:cs="Arial"/>
                <w:b/>
              </w:rPr>
              <w:t>r</w:t>
            </w:r>
            <w:r w:rsidRPr="00664DCD">
              <w:rPr>
                <w:rFonts w:ascii="Arial" w:hAnsi="Arial" w:cs="Arial"/>
                <w:b/>
                <w:spacing w:val="1"/>
              </w:rPr>
              <w:t>’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Fe</w:t>
            </w:r>
            <w:r w:rsidRPr="00664DCD">
              <w:rPr>
                <w:rFonts w:ascii="Arial" w:hAnsi="Arial" w:cs="Arial"/>
                <w:b/>
                <w:spacing w:val="1"/>
              </w:rPr>
              <w:t>e</w:t>
            </w:r>
            <w:r w:rsidRPr="00664DCD">
              <w:rPr>
                <w:rFonts w:ascii="Arial" w:hAnsi="Arial" w:cs="Arial"/>
                <w:b/>
              </w:rPr>
              <w:t>d</w:t>
            </w:r>
            <w:r w:rsidRPr="00664DCD">
              <w:rPr>
                <w:rFonts w:ascii="Arial" w:hAnsi="Arial" w:cs="Arial"/>
                <w:b/>
                <w:spacing w:val="-1"/>
              </w:rPr>
              <w:t>b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ck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(I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is 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nd</w:t>
            </w:r>
            <w:r w:rsidRPr="00664DCD">
              <w:rPr>
                <w:rFonts w:ascii="Arial" w:hAnsi="Arial" w:cs="Arial"/>
              </w:rPr>
              <w:t>at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  <w:spacing w:val="-2"/>
              </w:rPr>
              <w:t>r</w:t>
            </w:r>
            <w:r w:rsidRPr="00664DCD">
              <w:rPr>
                <w:rFonts w:ascii="Arial" w:hAnsi="Arial" w:cs="Arial"/>
              </w:rPr>
              <w:t>y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at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>h</w:t>
            </w:r>
            <w:r w:rsidRPr="00664DCD">
              <w:rPr>
                <w:rFonts w:ascii="Arial" w:hAnsi="Arial" w:cs="Arial"/>
                <w:spacing w:val="1"/>
              </w:rPr>
              <w:t>or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hou</w:t>
            </w:r>
            <w:r w:rsidRPr="00664DCD">
              <w:rPr>
                <w:rFonts w:ascii="Arial" w:hAnsi="Arial" w:cs="Arial"/>
                <w:spacing w:val="-3"/>
              </w:rPr>
              <w:t>l</w:t>
            </w:r>
            <w:r w:rsidRPr="00664DCD">
              <w:rPr>
                <w:rFonts w:ascii="Arial" w:hAnsi="Arial" w:cs="Arial"/>
              </w:rPr>
              <w:t>d w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ite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/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er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edb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2"/>
              </w:rPr>
              <w:t>c</w:t>
            </w:r>
            <w:r w:rsidRPr="00664DCD">
              <w:rPr>
                <w:rFonts w:ascii="Arial" w:hAnsi="Arial" w:cs="Arial"/>
              </w:rPr>
              <w:t>k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</w:rPr>
              <w:t>)</w:t>
            </w:r>
          </w:p>
        </w:tc>
      </w:tr>
      <w:tr w:rsidR="001D0B2F" w:rsidRPr="00664DCD" w14:paraId="1837FB5B" w14:textId="77777777">
        <w:trPr>
          <w:trHeight w:hRule="exact" w:val="3231"/>
        </w:trPr>
        <w:tc>
          <w:tcPr>
            <w:tcW w:w="6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76D8C" w14:textId="77777777" w:rsidR="001D0B2F" w:rsidRPr="00664DCD" w:rsidRDefault="001D0B2F">
            <w:pPr>
              <w:spacing w:before="10" w:line="160" w:lineRule="exact"/>
              <w:rPr>
                <w:rFonts w:ascii="Arial" w:hAnsi="Arial" w:cs="Arial"/>
                <w:sz w:val="17"/>
                <w:szCs w:val="17"/>
              </w:rPr>
            </w:pPr>
          </w:p>
          <w:p w14:paraId="77126621" w14:textId="77777777" w:rsidR="001D0B2F" w:rsidRPr="00664DCD" w:rsidRDefault="001D0B2F">
            <w:pPr>
              <w:spacing w:line="200" w:lineRule="exact"/>
              <w:rPr>
                <w:rFonts w:ascii="Arial" w:hAnsi="Arial" w:cs="Arial"/>
              </w:rPr>
            </w:pPr>
          </w:p>
          <w:p w14:paraId="17E4EAC4" w14:textId="77777777" w:rsidR="001D0B2F" w:rsidRPr="00664DCD" w:rsidRDefault="001D0B2F">
            <w:pPr>
              <w:spacing w:line="200" w:lineRule="exact"/>
              <w:rPr>
                <w:rFonts w:ascii="Arial" w:hAnsi="Arial" w:cs="Arial"/>
              </w:rPr>
            </w:pPr>
          </w:p>
          <w:p w14:paraId="440F0E89" w14:textId="77777777" w:rsidR="001D0B2F" w:rsidRPr="00664DCD" w:rsidRDefault="001D0B2F">
            <w:pPr>
              <w:spacing w:line="200" w:lineRule="exact"/>
              <w:rPr>
                <w:rFonts w:ascii="Arial" w:hAnsi="Arial" w:cs="Arial"/>
              </w:rPr>
            </w:pPr>
          </w:p>
          <w:p w14:paraId="10AD737E" w14:textId="77777777" w:rsidR="001D0B2F" w:rsidRPr="00664DCD" w:rsidRDefault="001D0B2F">
            <w:pPr>
              <w:spacing w:line="200" w:lineRule="exact"/>
              <w:rPr>
                <w:rFonts w:ascii="Arial" w:hAnsi="Arial" w:cs="Arial"/>
              </w:rPr>
            </w:pPr>
          </w:p>
          <w:p w14:paraId="69345474" w14:textId="77777777" w:rsidR="001D0B2F" w:rsidRPr="00664DCD" w:rsidRDefault="001D0B2F">
            <w:pPr>
              <w:spacing w:line="200" w:lineRule="exact"/>
              <w:rPr>
                <w:rFonts w:ascii="Arial" w:hAnsi="Arial" w:cs="Arial"/>
              </w:rPr>
            </w:pPr>
          </w:p>
          <w:p w14:paraId="1798E260" w14:textId="77777777" w:rsidR="001D0B2F" w:rsidRPr="00664DCD" w:rsidRDefault="001D0B2F">
            <w:pPr>
              <w:spacing w:line="200" w:lineRule="exact"/>
              <w:rPr>
                <w:rFonts w:ascii="Arial" w:hAnsi="Arial" w:cs="Arial"/>
              </w:rPr>
            </w:pPr>
          </w:p>
          <w:p w14:paraId="5F31367E" w14:textId="77777777" w:rsidR="001D0B2F" w:rsidRPr="00664DCD" w:rsidRDefault="00D34721">
            <w:pPr>
              <w:ind w:left="101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b/>
              </w:rPr>
              <w:t>Are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here</w:t>
            </w:r>
            <w:r w:rsidRPr="00664DCD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e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</w:rPr>
              <w:t>hic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l</w:t>
            </w:r>
            <w:r w:rsidRPr="00664DCD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is</w:t>
            </w:r>
            <w:r w:rsidRPr="00664DCD">
              <w:rPr>
                <w:rFonts w:ascii="Arial" w:hAnsi="Arial" w:cs="Arial"/>
                <w:b/>
                <w:spacing w:val="-1"/>
              </w:rPr>
              <w:t>s</w:t>
            </w:r>
            <w:r w:rsidRPr="00664DCD">
              <w:rPr>
                <w:rFonts w:ascii="Arial" w:hAnsi="Arial" w:cs="Arial"/>
                <w:b/>
              </w:rPr>
              <w:t>u</w:t>
            </w:r>
            <w:r w:rsidRPr="00664DCD">
              <w:rPr>
                <w:rFonts w:ascii="Arial" w:hAnsi="Arial" w:cs="Arial"/>
                <w:b/>
                <w:spacing w:val="2"/>
              </w:rPr>
              <w:t>e</w:t>
            </w:r>
            <w:r w:rsidRPr="00664DCD">
              <w:rPr>
                <w:rFonts w:ascii="Arial" w:hAnsi="Arial" w:cs="Arial"/>
                <w:b/>
              </w:rPr>
              <w:t>s</w:t>
            </w:r>
            <w:r w:rsidRPr="00664DCD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b/>
              </w:rPr>
              <w:t>in</w:t>
            </w:r>
            <w:r w:rsidRPr="00664DCD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1"/>
              </w:rPr>
              <w:t>t</w:t>
            </w:r>
            <w:r w:rsidRPr="00664DCD">
              <w:rPr>
                <w:rFonts w:ascii="Arial" w:hAnsi="Arial" w:cs="Arial"/>
                <w:b/>
                <w:spacing w:val="2"/>
              </w:rPr>
              <w:t>h</w:t>
            </w:r>
            <w:r w:rsidRPr="00664DCD">
              <w:rPr>
                <w:rFonts w:ascii="Arial" w:hAnsi="Arial" w:cs="Arial"/>
                <w:b/>
              </w:rPr>
              <w:t>is</w:t>
            </w:r>
            <w:r w:rsidRPr="00664DCD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b/>
                <w:spacing w:val="2"/>
              </w:rPr>
              <w:t>m</w:t>
            </w:r>
            <w:r w:rsidRPr="00664DCD">
              <w:rPr>
                <w:rFonts w:ascii="Arial" w:hAnsi="Arial" w:cs="Arial"/>
                <w:b/>
                <w:spacing w:val="1"/>
              </w:rPr>
              <w:t>a</w:t>
            </w:r>
            <w:r w:rsidRPr="00664DCD">
              <w:rPr>
                <w:rFonts w:ascii="Arial" w:hAnsi="Arial" w:cs="Arial"/>
                <w:b/>
              </w:rPr>
              <w:t>n</w:t>
            </w:r>
            <w:r w:rsidRPr="00664DCD">
              <w:rPr>
                <w:rFonts w:ascii="Arial" w:hAnsi="Arial" w:cs="Arial"/>
                <w:b/>
                <w:spacing w:val="-1"/>
              </w:rPr>
              <w:t>us</w:t>
            </w:r>
            <w:r w:rsidRPr="00664DCD">
              <w:rPr>
                <w:rFonts w:ascii="Arial" w:hAnsi="Arial" w:cs="Arial"/>
                <w:b/>
              </w:rPr>
              <w:t>c</w:t>
            </w:r>
            <w:r w:rsidRPr="00664DCD">
              <w:rPr>
                <w:rFonts w:ascii="Arial" w:hAnsi="Arial" w:cs="Arial"/>
                <w:b/>
                <w:spacing w:val="1"/>
              </w:rPr>
              <w:t>r</w:t>
            </w:r>
            <w:r w:rsidRPr="00664DCD">
              <w:rPr>
                <w:rFonts w:ascii="Arial" w:hAnsi="Arial" w:cs="Arial"/>
                <w:b/>
              </w:rPr>
              <w:t>ipt?</w:t>
            </w:r>
          </w:p>
        </w:tc>
        <w:tc>
          <w:tcPr>
            <w:tcW w:w="4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473C2" w14:textId="77777777" w:rsidR="001D0B2F" w:rsidRPr="00664DCD" w:rsidRDefault="00D34721">
            <w:pPr>
              <w:spacing w:before="2" w:line="220" w:lineRule="exact"/>
              <w:ind w:left="102" w:right="273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(I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f</w:t>
            </w:r>
            <w:r w:rsidRPr="00664DCD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y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es,</w:t>
            </w:r>
            <w:r w:rsidRPr="00664DCD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spacing w:val="-1"/>
                <w:u w:val="single" w:color="000000"/>
              </w:rPr>
              <w:t>K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i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nd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ly</w:t>
            </w:r>
            <w:r w:rsidRPr="00664DCD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p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le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664DCD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e</w:t>
            </w:r>
            <w:r w:rsidRPr="00664DCD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spacing w:val="-1"/>
                <w:u w:val="single" w:color="000000"/>
              </w:rPr>
              <w:t>wr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ite</w:t>
            </w:r>
            <w:r w:rsidRPr="00664DCD">
              <w:rPr>
                <w:rFonts w:ascii="Arial" w:hAnsi="Arial" w:cs="Arial"/>
                <w:i/>
                <w:spacing w:val="-5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do</w:t>
            </w:r>
            <w:r w:rsidRPr="00664DCD">
              <w:rPr>
                <w:rFonts w:ascii="Arial" w:hAnsi="Arial" w:cs="Arial"/>
                <w:i/>
                <w:spacing w:val="-1"/>
                <w:u w:val="single" w:color="000000"/>
              </w:rPr>
              <w:t>w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n</w:t>
            </w:r>
            <w:r w:rsidRPr="00664DCD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t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e</w:t>
            </w:r>
            <w:r w:rsidRPr="00664DCD">
              <w:rPr>
                <w:rFonts w:ascii="Arial" w:hAnsi="Arial" w:cs="Arial"/>
                <w:i/>
                <w:spacing w:val="-2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et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ic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l</w:t>
            </w:r>
            <w:r w:rsidRPr="00664DCD">
              <w:rPr>
                <w:rFonts w:ascii="Arial" w:hAnsi="Arial" w:cs="Arial"/>
                <w:i/>
                <w:spacing w:val="-6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is</w:t>
            </w:r>
            <w:r w:rsidRPr="00664DCD">
              <w:rPr>
                <w:rFonts w:ascii="Arial" w:hAnsi="Arial" w:cs="Arial"/>
                <w:i/>
                <w:spacing w:val="-1"/>
                <w:u w:val="single" w:color="000000"/>
              </w:rPr>
              <w:t>s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u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es</w:t>
            </w:r>
            <w:r w:rsidRPr="00664DCD">
              <w:rPr>
                <w:rFonts w:ascii="Arial" w:hAnsi="Arial" w:cs="Arial"/>
                <w:i/>
              </w:rPr>
              <w:t xml:space="preserve"> 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h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ere</w:t>
            </w:r>
            <w:r w:rsidRPr="00664DCD">
              <w:rPr>
                <w:rFonts w:ascii="Arial" w:hAnsi="Arial" w:cs="Arial"/>
                <w:i/>
                <w:spacing w:val="-4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in</w:t>
            </w:r>
            <w:r w:rsidRPr="00664DCD">
              <w:rPr>
                <w:rFonts w:ascii="Arial" w:hAnsi="Arial" w:cs="Arial"/>
                <w:i/>
                <w:spacing w:val="-1"/>
                <w:u w:val="single" w:color="000000"/>
              </w:rPr>
              <w:t xml:space="preserve"> 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d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et</w:t>
            </w:r>
            <w:r w:rsidRPr="00664DCD">
              <w:rPr>
                <w:rFonts w:ascii="Arial" w:hAnsi="Arial" w:cs="Arial"/>
                <w:i/>
                <w:spacing w:val="1"/>
                <w:u w:val="single" w:color="000000"/>
              </w:rPr>
              <w:t>a</w:t>
            </w:r>
            <w:r w:rsidRPr="00664DCD">
              <w:rPr>
                <w:rFonts w:ascii="Arial" w:hAnsi="Arial" w:cs="Arial"/>
                <w:i/>
                <w:u w:val="single" w:color="000000"/>
              </w:rPr>
              <w:t>il)</w:t>
            </w:r>
          </w:p>
          <w:p w14:paraId="0BD9E093" w14:textId="77777777" w:rsidR="001D0B2F" w:rsidRPr="00664DCD" w:rsidRDefault="00D34721">
            <w:pPr>
              <w:spacing w:before="2" w:line="220" w:lineRule="exact"/>
              <w:ind w:left="102" w:right="324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o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et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ical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prob</w:t>
            </w:r>
            <w:r w:rsidRPr="00664DCD">
              <w:rPr>
                <w:rFonts w:ascii="Arial" w:hAnsi="Arial" w:cs="Arial"/>
              </w:rPr>
              <w:t>le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elat</w:t>
            </w:r>
            <w:r w:rsidRPr="00664DCD">
              <w:rPr>
                <w:rFonts w:ascii="Arial" w:hAnsi="Arial" w:cs="Arial"/>
                <w:spacing w:val="1"/>
              </w:rPr>
              <w:t>e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to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1"/>
              </w:rPr>
              <w:t>u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an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</w:rPr>
              <w:t>r 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s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d</w:t>
            </w:r>
            <w:r w:rsidRPr="00664DCD">
              <w:rPr>
                <w:rFonts w:ascii="Arial" w:hAnsi="Arial" w:cs="Arial"/>
              </w:rPr>
              <w:t>y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on</w:t>
            </w:r>
            <w:r w:rsidRPr="00664DCD">
              <w:rPr>
                <w:rFonts w:ascii="Arial" w:hAnsi="Arial" w:cs="Arial"/>
              </w:rPr>
              <w:t>ly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-2"/>
              </w:rPr>
              <w:t>l</w:t>
            </w:r>
            <w:r w:rsidRPr="00664DCD">
              <w:rPr>
                <w:rFonts w:ascii="Arial" w:hAnsi="Arial" w:cs="Arial"/>
                <w:spacing w:val="1"/>
              </w:rPr>
              <w:t>y</w:t>
            </w:r>
            <w:r w:rsidRPr="00664DCD">
              <w:rPr>
                <w:rFonts w:ascii="Arial" w:hAnsi="Arial" w:cs="Arial"/>
              </w:rPr>
              <w:t>z</w:t>
            </w:r>
            <w:r w:rsidRPr="00664DCD">
              <w:rPr>
                <w:rFonts w:ascii="Arial" w:hAnsi="Arial" w:cs="Arial"/>
                <w:spacing w:val="1"/>
              </w:rPr>
              <w:t>e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l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</w:t>
            </w:r>
          </w:p>
          <w:p w14:paraId="40892E0F" w14:textId="77777777" w:rsidR="001D0B2F" w:rsidRPr="00664DCD" w:rsidRDefault="00D347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ate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ial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in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la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2"/>
              </w:rPr>
              <w:t xml:space="preserve"> 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>h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fo</w:t>
            </w:r>
            <w:r w:rsidRPr="00664DCD">
              <w:rPr>
                <w:rFonts w:ascii="Arial" w:hAnsi="Arial" w:cs="Arial"/>
              </w:rPr>
              <w:t>ll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wed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p</w:t>
            </w:r>
            <w:r w:rsidRPr="00664DCD">
              <w:rPr>
                <w:rFonts w:ascii="Arial" w:hAnsi="Arial" w:cs="Arial"/>
                <w:spacing w:val="1"/>
              </w:rPr>
              <w:t>rop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la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</w:t>
            </w:r>
          </w:p>
          <w:p w14:paraId="69B8DA4D" w14:textId="77777777" w:rsidR="001D0B2F" w:rsidRPr="00664DCD" w:rsidRDefault="00D34721">
            <w:pPr>
              <w:ind w:left="102" w:right="323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esea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ch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gu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eli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10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y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nf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-2"/>
              </w:rPr>
              <w:t>r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la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t’s i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tity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d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or</w:t>
            </w:r>
            <w:r w:rsidRPr="00664DCD">
              <w:rPr>
                <w:rFonts w:ascii="Arial" w:hAnsi="Arial" w:cs="Arial"/>
                <w:spacing w:val="-3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g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a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mp</w:t>
            </w:r>
            <w:r w:rsidRPr="00664DCD">
              <w:rPr>
                <w:rFonts w:ascii="Arial" w:hAnsi="Arial" w:cs="Arial"/>
              </w:rPr>
              <w:t>le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  <w:spacing w:val="-3"/>
              </w:rPr>
              <w:t>i</w:t>
            </w:r>
            <w:r w:rsidRPr="00664DCD">
              <w:rPr>
                <w:rFonts w:ascii="Arial" w:hAnsi="Arial" w:cs="Arial"/>
              </w:rPr>
              <w:t>n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 xml:space="preserve">a 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>r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um</w:t>
            </w:r>
            <w:r w:rsidRPr="00664DCD">
              <w:rPr>
                <w:rFonts w:ascii="Arial" w:hAnsi="Arial" w:cs="Arial"/>
              </w:rPr>
              <w:t>. H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we</w:t>
            </w:r>
            <w:r w:rsidRPr="00664DCD">
              <w:rPr>
                <w:rFonts w:ascii="Arial" w:hAnsi="Arial" w:cs="Arial"/>
                <w:spacing w:val="2"/>
              </w:rPr>
              <w:t>v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n</w:t>
            </w:r>
            <w:r w:rsidRPr="00664DCD">
              <w:rPr>
                <w:rFonts w:ascii="Arial" w:hAnsi="Arial" w:cs="Arial"/>
              </w:rPr>
              <w:t>c</w:t>
            </w:r>
            <w:r w:rsidRPr="00664DCD">
              <w:rPr>
                <w:rFonts w:ascii="Arial" w:hAnsi="Arial" w:cs="Arial"/>
                <w:spacing w:val="1"/>
              </w:rPr>
              <w:t>ern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bou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ata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ti</w:t>
            </w:r>
            <w:r w:rsidRPr="00664DCD">
              <w:rPr>
                <w:rFonts w:ascii="Arial" w:hAnsi="Arial" w:cs="Arial"/>
                <w:spacing w:val="1"/>
              </w:rPr>
              <w:t>ng</w:t>
            </w:r>
            <w:r w:rsidRPr="00664DCD">
              <w:rPr>
                <w:rFonts w:ascii="Arial" w:hAnsi="Arial" w:cs="Arial"/>
              </w:rPr>
              <w:t>. 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tra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ho</w:t>
            </w:r>
            <w:r w:rsidRPr="00664DCD">
              <w:rPr>
                <w:rFonts w:ascii="Arial" w:hAnsi="Arial" w:cs="Arial"/>
              </w:rPr>
              <w:t>ws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</w:rPr>
              <w:t>all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>al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es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</w:rPr>
              <w:t>with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</w:rPr>
              <w:t>“±</w:t>
            </w:r>
            <w:r w:rsidRPr="00664DCD">
              <w:rPr>
                <w:rFonts w:ascii="Arial" w:hAnsi="Arial" w:cs="Arial"/>
                <w:spacing w:val="-1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0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1"/>
              </w:rPr>
              <w:t>0</w:t>
            </w:r>
            <w:r w:rsidRPr="00664DCD">
              <w:rPr>
                <w:rFonts w:ascii="Arial" w:hAnsi="Arial" w:cs="Arial"/>
                <w:spacing w:val="1"/>
              </w:rPr>
              <w:t>0</w:t>
            </w:r>
            <w:r w:rsidRPr="00664DCD">
              <w:rPr>
                <w:rFonts w:ascii="Arial" w:hAnsi="Arial" w:cs="Arial"/>
              </w:rPr>
              <w:t>”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(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1"/>
              </w:rPr>
              <w:t>.</w:t>
            </w:r>
            <w:r w:rsidRPr="00664DCD">
              <w:rPr>
                <w:rFonts w:ascii="Arial" w:hAnsi="Arial" w:cs="Arial"/>
                <w:spacing w:val="1"/>
              </w:rPr>
              <w:t>g</w:t>
            </w:r>
            <w:r w:rsidRPr="00664DCD">
              <w:rPr>
                <w:rFonts w:ascii="Arial" w:hAnsi="Arial" w:cs="Arial"/>
              </w:rPr>
              <w:t>.,</w:t>
            </w:r>
          </w:p>
          <w:p w14:paraId="739BA88A" w14:textId="77777777" w:rsidR="001D0B2F" w:rsidRPr="00664DCD" w:rsidRDefault="00D34721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191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1"/>
              </w:rPr>
              <w:t>8</w:t>
            </w:r>
            <w:r w:rsidRPr="00664DCD">
              <w:rPr>
                <w:rFonts w:ascii="Arial" w:hAnsi="Arial" w:cs="Arial"/>
              </w:rPr>
              <w:t>6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±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0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1"/>
              </w:rPr>
              <w:t>0</w:t>
            </w:r>
            <w:r w:rsidRPr="00664DCD">
              <w:rPr>
                <w:rFonts w:ascii="Arial" w:hAnsi="Arial" w:cs="Arial"/>
              </w:rPr>
              <w:t>0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  <w:spacing w:val="-1"/>
              </w:rPr>
              <w:t>p</w:t>
            </w:r>
            <w:r w:rsidRPr="00664DCD">
              <w:rPr>
                <w:rFonts w:ascii="Arial" w:hAnsi="Arial" w:cs="Arial"/>
                <w:spacing w:val="1"/>
              </w:rPr>
              <w:t>m)</w:t>
            </w:r>
            <w:r w:rsidRPr="00664DCD">
              <w:rPr>
                <w:rFonts w:ascii="Arial" w:hAnsi="Arial" w:cs="Arial"/>
              </w:rPr>
              <w:t>,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ich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unr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a</w:t>
            </w:r>
            <w:r w:rsidRPr="00664DCD">
              <w:rPr>
                <w:rFonts w:ascii="Arial" w:hAnsi="Arial" w:cs="Arial"/>
              </w:rPr>
              <w:t>li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tic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in</w:t>
            </w:r>
          </w:p>
          <w:p w14:paraId="359DBDE7" w14:textId="77777777" w:rsidR="001D0B2F" w:rsidRPr="00664DCD" w:rsidRDefault="00D34721">
            <w:pPr>
              <w:ind w:left="102" w:right="100"/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l</w:t>
            </w:r>
            <w:r w:rsidRPr="00664DCD">
              <w:rPr>
                <w:rFonts w:ascii="Arial" w:hAnsi="Arial" w:cs="Arial"/>
                <w:spacing w:val="1"/>
              </w:rPr>
              <w:t>og</w:t>
            </w:r>
            <w:r w:rsidRPr="00664DCD">
              <w:rPr>
                <w:rFonts w:ascii="Arial" w:hAnsi="Arial" w:cs="Arial"/>
              </w:rPr>
              <w:t>ical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esea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ch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b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so</w:t>
            </w:r>
            <w:r w:rsidRPr="00664DCD">
              <w:rPr>
                <w:rFonts w:ascii="Arial" w:hAnsi="Arial" w:cs="Arial"/>
                <w:spacing w:val="1"/>
              </w:rPr>
              <w:t>m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v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iati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n</w:t>
            </w:r>
            <w:r w:rsidRPr="00664DCD">
              <w:rPr>
                <w:rFonts w:ascii="Arial" w:hAnsi="Arial" w:cs="Arial"/>
                <w:spacing w:val="-6"/>
              </w:rPr>
              <w:t xml:space="preserve"> </w:t>
            </w:r>
            <w:r w:rsidRPr="00664DCD">
              <w:rPr>
                <w:rFonts w:ascii="Arial" w:hAnsi="Arial" w:cs="Arial"/>
              </w:rPr>
              <w:t>is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alw</w:t>
            </w:r>
            <w:r w:rsidRPr="00664DCD">
              <w:rPr>
                <w:rFonts w:ascii="Arial" w:hAnsi="Arial" w:cs="Arial"/>
                <w:spacing w:val="1"/>
              </w:rPr>
              <w:t>ay</w:t>
            </w:r>
            <w:r w:rsidRPr="00664DCD">
              <w:rPr>
                <w:rFonts w:ascii="Arial" w:hAnsi="Arial" w:cs="Arial"/>
              </w:rPr>
              <w:t>s e</w:t>
            </w:r>
            <w:r w:rsidRPr="00664DCD">
              <w:rPr>
                <w:rFonts w:ascii="Arial" w:hAnsi="Arial" w:cs="Arial"/>
                <w:spacing w:val="1"/>
              </w:rPr>
              <w:t>xp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c</w:t>
            </w:r>
            <w:r w:rsidRPr="00664DCD">
              <w:rPr>
                <w:rFonts w:ascii="Arial" w:hAnsi="Arial" w:cs="Arial"/>
              </w:rPr>
              <w:t>te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.</w:t>
            </w:r>
            <w:r w:rsidRPr="00664DCD">
              <w:rPr>
                <w:rFonts w:ascii="Arial" w:hAnsi="Arial" w:cs="Arial"/>
                <w:spacing w:val="-7"/>
              </w:rPr>
              <w:t xml:space="preserve"> </w:t>
            </w:r>
            <w:r w:rsidRPr="00664DCD">
              <w:rPr>
                <w:rFonts w:ascii="Arial" w:hAnsi="Arial" w:cs="Arial"/>
                <w:spacing w:val="-2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a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t</w:t>
            </w:r>
            <w:r w:rsidRPr="00664DCD">
              <w:rPr>
                <w:rFonts w:ascii="Arial" w:hAnsi="Arial" w:cs="Arial"/>
                <w:spacing w:val="-1"/>
              </w:rPr>
              <w:t>h</w:t>
            </w:r>
            <w:r w:rsidRPr="00664DCD">
              <w:rPr>
                <w:rFonts w:ascii="Arial" w:hAnsi="Arial" w:cs="Arial"/>
                <w:spacing w:val="1"/>
              </w:rPr>
              <w:t>o</w:t>
            </w:r>
            <w:r w:rsidRPr="00664DCD">
              <w:rPr>
                <w:rFonts w:ascii="Arial" w:hAnsi="Arial" w:cs="Arial"/>
              </w:rPr>
              <w:t>r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  <w:spacing w:val="-1"/>
              </w:rPr>
              <w:t>o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</w:rPr>
              <w:t>ld</w:t>
            </w:r>
            <w:r w:rsidRPr="00664DCD">
              <w:rPr>
                <w:rFonts w:ascii="Arial" w:hAnsi="Arial" w:cs="Arial"/>
                <w:spacing w:val="-4"/>
              </w:rPr>
              <w:t xml:space="preserve"> </w:t>
            </w:r>
            <w:r w:rsidRPr="00664DCD">
              <w:rPr>
                <w:rFonts w:ascii="Arial" w:hAnsi="Arial" w:cs="Arial"/>
                <w:spacing w:val="-1"/>
              </w:rPr>
              <w:t>p</w:t>
            </w:r>
            <w:r w:rsidRPr="00664DCD">
              <w:rPr>
                <w:rFonts w:ascii="Arial" w:hAnsi="Arial" w:cs="Arial"/>
                <w:spacing w:val="1"/>
              </w:rPr>
              <w:t>rov</w:t>
            </w:r>
            <w:r w:rsidRPr="00664DCD">
              <w:rPr>
                <w:rFonts w:ascii="Arial" w:hAnsi="Arial" w:cs="Arial"/>
              </w:rPr>
              <w:t>i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aw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ata</w:t>
            </w:r>
            <w:r w:rsidRPr="00664DCD">
              <w:rPr>
                <w:rFonts w:ascii="Arial" w:hAnsi="Arial" w:cs="Arial"/>
                <w:spacing w:val="-2"/>
              </w:rPr>
              <w:t xml:space="preserve"> </w:t>
            </w:r>
            <w:r w:rsidRPr="00664DCD">
              <w:rPr>
                <w:rFonts w:ascii="Arial" w:hAnsi="Arial" w:cs="Arial"/>
              </w:rPr>
              <w:t>to c</w:t>
            </w:r>
            <w:r w:rsidRPr="00664DCD">
              <w:rPr>
                <w:rFonts w:ascii="Arial" w:hAnsi="Arial" w:cs="Arial"/>
                <w:spacing w:val="1"/>
              </w:rPr>
              <w:t>onf</w:t>
            </w:r>
            <w:r w:rsidRPr="00664DCD">
              <w:rPr>
                <w:rFonts w:ascii="Arial" w:hAnsi="Arial" w:cs="Arial"/>
              </w:rPr>
              <w:t>irm</w:t>
            </w:r>
            <w:r w:rsidRPr="00664DCD">
              <w:rPr>
                <w:rFonts w:ascii="Arial" w:hAnsi="Arial" w:cs="Arial"/>
                <w:spacing w:val="-5"/>
              </w:rPr>
              <w:t xml:space="preserve"> </w:t>
            </w:r>
            <w:r w:rsidRPr="00664DCD">
              <w:rPr>
                <w:rFonts w:ascii="Arial" w:hAnsi="Arial" w:cs="Arial"/>
                <w:spacing w:val="-3"/>
              </w:rPr>
              <w:t>t</w:t>
            </w:r>
            <w:r w:rsidRPr="00664DCD">
              <w:rPr>
                <w:rFonts w:ascii="Arial" w:hAnsi="Arial" w:cs="Arial"/>
                <w:spacing w:val="1"/>
              </w:rPr>
              <w:t>h</w:t>
            </w:r>
            <w:r w:rsidRPr="00664DCD">
              <w:rPr>
                <w:rFonts w:ascii="Arial" w:hAnsi="Arial" w:cs="Arial"/>
              </w:rPr>
              <w:t>at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a</w:t>
            </w:r>
            <w:r w:rsidRPr="00664DCD">
              <w:rPr>
                <w:rFonts w:ascii="Arial" w:hAnsi="Arial" w:cs="Arial"/>
              </w:rPr>
              <w:t>l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p</w:t>
            </w:r>
            <w:r w:rsidRPr="00664DCD">
              <w:rPr>
                <w:rFonts w:ascii="Arial" w:hAnsi="Arial" w:cs="Arial"/>
              </w:rPr>
              <w:t>licates</w:t>
            </w:r>
            <w:r w:rsidRPr="00664DCD">
              <w:rPr>
                <w:rFonts w:ascii="Arial" w:hAnsi="Arial" w:cs="Arial"/>
                <w:spacing w:val="-8"/>
              </w:rPr>
              <w:t xml:space="preserve"> </w:t>
            </w:r>
            <w:r w:rsidRPr="00664DCD">
              <w:rPr>
                <w:rFonts w:ascii="Arial" w:hAnsi="Arial" w:cs="Arial"/>
              </w:rPr>
              <w:t>w</w:t>
            </w:r>
            <w:r w:rsidRPr="00664DCD">
              <w:rPr>
                <w:rFonts w:ascii="Arial" w:hAnsi="Arial" w:cs="Arial"/>
                <w:spacing w:val="-2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r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-3"/>
              </w:rPr>
              <w:t xml:space="preserve"> </w:t>
            </w:r>
            <w:r w:rsidRPr="00664DCD">
              <w:rPr>
                <w:rFonts w:ascii="Arial" w:hAnsi="Arial" w:cs="Arial"/>
                <w:spacing w:val="1"/>
              </w:rPr>
              <w:t>u</w:t>
            </w:r>
            <w:r w:rsidRPr="00664DCD">
              <w:rPr>
                <w:rFonts w:ascii="Arial" w:hAnsi="Arial" w:cs="Arial"/>
                <w:spacing w:val="-1"/>
              </w:rPr>
              <w:t>s</w:t>
            </w:r>
            <w:r w:rsidRPr="00664DCD">
              <w:rPr>
                <w:rFonts w:ascii="Arial" w:hAnsi="Arial" w:cs="Arial"/>
              </w:rPr>
              <w:t>e</w:t>
            </w:r>
            <w:r w:rsidRPr="00664DCD">
              <w:rPr>
                <w:rFonts w:ascii="Arial" w:hAnsi="Arial" w:cs="Arial"/>
                <w:spacing w:val="1"/>
              </w:rPr>
              <w:t>d</w:t>
            </w:r>
            <w:r w:rsidRPr="00664DCD">
              <w:rPr>
                <w:rFonts w:ascii="Arial" w:hAnsi="Arial" w:cs="Arial"/>
              </w:rPr>
              <w:t>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F3473" w14:textId="77777777" w:rsidR="001D0B2F" w:rsidRPr="00664DCD" w:rsidRDefault="001D0B2F">
            <w:pPr>
              <w:rPr>
                <w:rFonts w:ascii="Arial" w:hAnsi="Arial" w:cs="Arial"/>
              </w:rPr>
            </w:pPr>
          </w:p>
          <w:p w14:paraId="0C1F4C73" w14:textId="77777777" w:rsidR="00001344" w:rsidRPr="00664DCD" w:rsidRDefault="00001344">
            <w:pPr>
              <w:rPr>
                <w:rFonts w:ascii="Arial" w:hAnsi="Arial" w:cs="Arial"/>
              </w:rPr>
            </w:pPr>
          </w:p>
          <w:p w14:paraId="299760EA" w14:textId="77777777" w:rsidR="00001344" w:rsidRPr="00664DCD" w:rsidRDefault="00001344">
            <w:pPr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No ethical concern.</w:t>
            </w:r>
          </w:p>
          <w:p w14:paraId="1CC1D56B" w14:textId="77777777" w:rsidR="00001344" w:rsidRPr="00664DCD" w:rsidRDefault="00001344">
            <w:pPr>
              <w:rPr>
                <w:rFonts w:ascii="Arial" w:hAnsi="Arial" w:cs="Arial"/>
              </w:rPr>
            </w:pPr>
          </w:p>
          <w:p w14:paraId="7F8B25D9" w14:textId="53DA8AB7" w:rsidR="00001344" w:rsidRPr="00664DCD" w:rsidRDefault="00001344">
            <w:pPr>
              <w:rPr>
                <w:rFonts w:ascii="Arial" w:hAnsi="Arial" w:cs="Arial"/>
              </w:rPr>
            </w:pPr>
            <w:r w:rsidRPr="00664DCD">
              <w:rPr>
                <w:rFonts w:ascii="Arial" w:hAnsi="Arial" w:cs="Arial"/>
              </w:rPr>
              <w:t>The value, 191.86 ± 0.00 ppm is correct.</w:t>
            </w:r>
          </w:p>
        </w:tc>
      </w:tr>
    </w:tbl>
    <w:p w14:paraId="36B29FE9" w14:textId="77777777" w:rsidR="00D34721" w:rsidRPr="00664DCD" w:rsidRDefault="00D34721">
      <w:pPr>
        <w:rPr>
          <w:rFonts w:ascii="Arial" w:hAnsi="Arial" w:cs="Arial"/>
        </w:rPr>
      </w:pPr>
    </w:p>
    <w:sectPr w:rsidR="00D34721" w:rsidRPr="00664DCD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836C9"/>
    <w:multiLevelType w:val="multilevel"/>
    <w:tmpl w:val="EC04068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53465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B2F"/>
    <w:rsid w:val="00001344"/>
    <w:rsid w:val="001D0B2F"/>
    <w:rsid w:val="002B691A"/>
    <w:rsid w:val="00664DCD"/>
    <w:rsid w:val="00C463F8"/>
    <w:rsid w:val="00D34721"/>
    <w:rsid w:val="00F55D0F"/>
    <w:rsid w:val="00F90DCC"/>
    <w:rsid w:val="00F9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5BC2E932"/>
  <w15:docId w15:val="{CE064783-DFAE-450D-BDEC-E1BC1E5E1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AFS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5</cp:revision>
  <dcterms:created xsi:type="dcterms:W3CDTF">2026-01-16T10:40:00Z</dcterms:created>
  <dcterms:modified xsi:type="dcterms:W3CDTF">2026-01-19T09:13:00Z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06d9e570-4be7-429a-8d1b-72bd5fad5c9b</vt:lpwstr>
  </property>
</Properties>
</file>